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384853">
        <w:rPr>
          <w:b/>
          <w:i/>
          <w:sz w:val="48"/>
          <w:szCs w:val="48"/>
        </w:rPr>
        <w:t>2</w:t>
      </w:r>
      <w:r w:rsidR="00925E15">
        <w:rPr>
          <w:b/>
          <w:i/>
          <w:sz w:val="48"/>
          <w:szCs w:val="48"/>
        </w:rPr>
        <w:t>0</w:t>
      </w:r>
      <w:r w:rsidR="00A27BED">
        <w:rPr>
          <w:b/>
          <w:i/>
          <w:sz w:val="48"/>
          <w:szCs w:val="48"/>
        </w:rPr>
        <w:t xml:space="preserve"> </w:t>
      </w:r>
      <w:r w:rsidR="006D2D7F">
        <w:rPr>
          <w:b/>
          <w:i/>
          <w:sz w:val="48"/>
          <w:szCs w:val="48"/>
        </w:rPr>
        <w:t>(1</w:t>
      </w:r>
      <w:r w:rsidR="00B7074E">
        <w:rPr>
          <w:b/>
          <w:i/>
          <w:sz w:val="48"/>
          <w:szCs w:val="48"/>
        </w:rPr>
        <w:t>8</w:t>
      </w:r>
      <w:r w:rsidR="00925E15">
        <w:rPr>
          <w:b/>
          <w:i/>
          <w:sz w:val="48"/>
          <w:szCs w:val="48"/>
        </w:rPr>
        <w:t>2</w:t>
      </w:r>
      <w:r w:rsidR="00167C99">
        <w:rPr>
          <w:b/>
          <w:i/>
          <w:sz w:val="48"/>
          <w:szCs w:val="48"/>
        </w:rPr>
        <w:t>)</w:t>
      </w:r>
      <w:r w:rsidR="003373C5">
        <w:rPr>
          <w:b/>
          <w:i/>
          <w:sz w:val="48"/>
          <w:szCs w:val="48"/>
        </w:rPr>
        <w:t xml:space="preserve"> </w:t>
      </w:r>
      <w:r w:rsidR="00384853">
        <w:rPr>
          <w:b/>
          <w:i/>
          <w:sz w:val="48"/>
          <w:szCs w:val="48"/>
        </w:rPr>
        <w:t>1</w:t>
      </w:r>
      <w:r w:rsidR="00925E15">
        <w:rPr>
          <w:b/>
          <w:i/>
          <w:sz w:val="48"/>
          <w:szCs w:val="48"/>
        </w:rPr>
        <w:t>0</w:t>
      </w:r>
      <w:r w:rsidR="00B7074E">
        <w:rPr>
          <w:b/>
          <w:i/>
          <w:sz w:val="48"/>
          <w:szCs w:val="48"/>
        </w:rPr>
        <w:t xml:space="preserve"> </w:t>
      </w:r>
      <w:r w:rsidR="00384853">
        <w:rPr>
          <w:b/>
          <w:i/>
          <w:sz w:val="48"/>
          <w:szCs w:val="48"/>
        </w:rPr>
        <w:t>ок</w:t>
      </w:r>
      <w:r w:rsidR="00B7074E">
        <w:rPr>
          <w:b/>
          <w:i/>
          <w:sz w:val="48"/>
          <w:szCs w:val="48"/>
        </w:rPr>
        <w:t xml:space="preserve">тября </w:t>
      </w:r>
      <w:r w:rsidR="00C963A8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EF4914">
        <w:rPr>
          <w:b/>
          <w:i/>
          <w:sz w:val="48"/>
          <w:szCs w:val="48"/>
        </w:rPr>
        <w:t>7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CB1A30" w:rsidRDefault="00CB1A30" w:rsidP="00384853">
      <w:pPr>
        <w:shd w:val="clear" w:color="auto" w:fill="FFFFFF"/>
        <w:spacing w:line="252" w:lineRule="atLeast"/>
        <w:ind w:firstLine="567"/>
        <w:jc w:val="both"/>
        <w:rPr>
          <w:color w:val="000000"/>
          <w:sz w:val="28"/>
          <w:szCs w:val="28"/>
        </w:rPr>
      </w:pPr>
    </w:p>
    <w:p w:rsidR="00CB1A30" w:rsidRPr="006D3E25" w:rsidRDefault="00CB1A30" w:rsidP="00CB1A30">
      <w:pPr>
        <w:jc w:val="center"/>
        <w:rPr>
          <w:sz w:val="28"/>
          <w:szCs w:val="28"/>
        </w:rPr>
      </w:pPr>
      <w:r w:rsidRPr="006D3E25">
        <w:rPr>
          <w:sz w:val="28"/>
          <w:szCs w:val="28"/>
        </w:rPr>
        <w:t xml:space="preserve">АДМИНИСТРАЦИЯ </w:t>
      </w:r>
    </w:p>
    <w:p w:rsidR="00CB1A30" w:rsidRPr="006D3E25" w:rsidRDefault="00CB1A30" w:rsidP="00CB1A30">
      <w:pPr>
        <w:jc w:val="center"/>
        <w:rPr>
          <w:sz w:val="28"/>
          <w:szCs w:val="28"/>
        </w:rPr>
      </w:pPr>
      <w:r w:rsidRPr="006D3E25">
        <w:rPr>
          <w:sz w:val="28"/>
          <w:szCs w:val="28"/>
        </w:rPr>
        <w:t>ШАЙДУРОВСКОГО  СЕЛЬСОВЕТА</w:t>
      </w:r>
    </w:p>
    <w:p w:rsidR="00CB1A30" w:rsidRPr="006D3E25" w:rsidRDefault="00CB1A30" w:rsidP="00CB1A30">
      <w:pPr>
        <w:jc w:val="center"/>
        <w:rPr>
          <w:sz w:val="28"/>
          <w:szCs w:val="28"/>
        </w:rPr>
      </w:pPr>
      <w:r w:rsidRPr="006D3E25">
        <w:rPr>
          <w:sz w:val="28"/>
          <w:szCs w:val="28"/>
        </w:rPr>
        <w:t xml:space="preserve">Сузунского района Новосибирской области </w:t>
      </w:r>
    </w:p>
    <w:p w:rsidR="00CB1A30" w:rsidRPr="006D3E25" w:rsidRDefault="00CB1A30" w:rsidP="00CB1A30">
      <w:pPr>
        <w:jc w:val="center"/>
        <w:rPr>
          <w:sz w:val="28"/>
          <w:szCs w:val="28"/>
        </w:rPr>
      </w:pPr>
    </w:p>
    <w:p w:rsidR="00CB1A30" w:rsidRPr="006D3E25" w:rsidRDefault="00CB1A30" w:rsidP="00CB1A30">
      <w:pPr>
        <w:jc w:val="center"/>
        <w:rPr>
          <w:sz w:val="28"/>
          <w:szCs w:val="28"/>
        </w:rPr>
      </w:pPr>
      <w:r w:rsidRPr="006D3E25">
        <w:rPr>
          <w:sz w:val="28"/>
          <w:szCs w:val="28"/>
        </w:rPr>
        <w:t xml:space="preserve">ПОСТАНОВЛЕНИЕ </w:t>
      </w:r>
    </w:p>
    <w:p w:rsidR="00CB1A30" w:rsidRPr="006D3E25" w:rsidRDefault="00CB1A30" w:rsidP="00CB1A30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Pr="006D3E25">
        <w:rPr>
          <w:sz w:val="28"/>
          <w:szCs w:val="28"/>
        </w:rPr>
        <w:t>.Шайдурово</w:t>
      </w:r>
    </w:p>
    <w:p w:rsidR="00CB1A30" w:rsidRDefault="00CB1A30" w:rsidP="00CB1A30">
      <w:pPr>
        <w:rPr>
          <w:sz w:val="28"/>
          <w:szCs w:val="28"/>
        </w:rPr>
      </w:pPr>
      <w:r>
        <w:rPr>
          <w:sz w:val="28"/>
          <w:szCs w:val="28"/>
        </w:rPr>
        <w:t>от  09.10.2017                                                                                                №  118</w:t>
      </w:r>
    </w:p>
    <w:p w:rsidR="00CB1A30" w:rsidRDefault="00CB1A30" w:rsidP="00CB1A30">
      <w:pPr>
        <w:rPr>
          <w:sz w:val="28"/>
          <w:szCs w:val="28"/>
        </w:rPr>
      </w:pPr>
    </w:p>
    <w:p w:rsidR="00CB1A30" w:rsidRDefault="00CB1A30" w:rsidP="00CB1A30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 Шайдуровского сельсовета Сузунского района Новосибирской области от 15.06.2016  №  64 "Об утверждении Положения о порядке увольнения (освобождения от должности) муниципальных служащих администрации  Шайдуровского сельсовета Сузунского района Новосибирской области в связи с утратой доверия"</w:t>
      </w:r>
    </w:p>
    <w:p w:rsidR="00CB1A30" w:rsidRDefault="00CB1A30" w:rsidP="00CB1A30">
      <w:pPr>
        <w:ind w:firstLine="567"/>
        <w:jc w:val="center"/>
        <w:rPr>
          <w:sz w:val="28"/>
          <w:szCs w:val="28"/>
        </w:rPr>
      </w:pPr>
    </w:p>
    <w:p w:rsidR="00CB1A30" w:rsidRDefault="00CB1A30" w:rsidP="00CB1A3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администрация Шайдуровского  сельсовета Сузунского района Новосибирской области </w:t>
      </w:r>
    </w:p>
    <w:p w:rsidR="00CB1A30" w:rsidRDefault="00CB1A30" w:rsidP="00CB1A30">
      <w:pPr>
        <w:ind w:firstLine="567"/>
        <w:jc w:val="both"/>
        <w:rPr>
          <w:sz w:val="28"/>
          <w:szCs w:val="28"/>
        </w:rPr>
      </w:pPr>
    </w:p>
    <w:p w:rsidR="00CB1A30" w:rsidRPr="006D3E25" w:rsidRDefault="00CB1A30" w:rsidP="00CB1A30">
      <w:pPr>
        <w:jc w:val="both"/>
        <w:rPr>
          <w:sz w:val="28"/>
          <w:szCs w:val="28"/>
        </w:rPr>
      </w:pPr>
      <w:r w:rsidRPr="006D3E25">
        <w:rPr>
          <w:sz w:val="28"/>
          <w:szCs w:val="28"/>
        </w:rPr>
        <w:t>ПОСТАНОВЛЯЕТ:</w:t>
      </w:r>
    </w:p>
    <w:p w:rsidR="00CB1A30" w:rsidRDefault="00CB1A30" w:rsidP="00CB1A30">
      <w:pPr>
        <w:jc w:val="both"/>
        <w:rPr>
          <w:b/>
          <w:sz w:val="28"/>
          <w:szCs w:val="28"/>
        </w:rPr>
      </w:pPr>
    </w:p>
    <w:p w:rsidR="00CB1A30" w:rsidRDefault="00CB1A30" w:rsidP="00CB1A30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Внести в п</w:t>
      </w:r>
      <w:r>
        <w:rPr>
          <w:sz w:val="28"/>
          <w:szCs w:val="28"/>
        </w:rPr>
        <w:t>остановление администрации Шайдуровского сельсовета Сузунского района Новосибирской области от 15.06.2016 № 64 "Об утверждении Положения о порядке увольнения (освобождения от должности) муниципальных служащих администрации Шайдуровского сельсовета Сузунского района Новосибирской области в связи с утратой доверия"</w:t>
      </w:r>
      <w:r>
        <w:rPr>
          <w:color w:val="000000"/>
          <w:sz w:val="28"/>
          <w:szCs w:val="28"/>
        </w:rPr>
        <w:t>.</w:t>
      </w:r>
    </w:p>
    <w:p w:rsidR="00CB1A30" w:rsidRDefault="00CB1A30" w:rsidP="00CB1A30">
      <w:pPr>
        <w:pStyle w:val="af8"/>
        <w:numPr>
          <w:ilvl w:val="1"/>
          <w:numId w:val="18"/>
        </w:numPr>
        <w:shd w:val="clear" w:color="auto" w:fill="FFFFFF" w:themeFill="background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rFonts w:eastAsiaTheme="minorEastAsia"/>
          <w:sz w:val="28"/>
          <w:szCs w:val="28"/>
        </w:rPr>
        <w:t xml:space="preserve">Положение </w:t>
      </w:r>
      <w:r>
        <w:rPr>
          <w:sz w:val="28"/>
          <w:szCs w:val="28"/>
        </w:rPr>
        <w:t xml:space="preserve">о порядке увольнения (освобождения от должности) муниципальных служащих администрации Шайдуровского сельсовета Сузунского района Новосибирской области в связи с утратой доверия: </w:t>
      </w:r>
    </w:p>
    <w:p w:rsidR="00CB1A30" w:rsidRDefault="00CB1A30" w:rsidP="00CB1A30">
      <w:pPr>
        <w:pStyle w:val="af8"/>
        <w:numPr>
          <w:ilvl w:val="2"/>
          <w:numId w:val="19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Пункт 4- исключить</w:t>
      </w:r>
    </w:p>
    <w:p w:rsidR="00CB1A30" w:rsidRDefault="00CB1A30" w:rsidP="00CB1A30">
      <w:pPr>
        <w:pStyle w:val="af8"/>
        <w:numPr>
          <w:ilvl w:val="2"/>
          <w:numId w:val="19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5 - исключить. </w:t>
      </w:r>
    </w:p>
    <w:p w:rsidR="00CB1A30" w:rsidRDefault="00CB1A30" w:rsidP="00CB1A30">
      <w:pPr>
        <w:shd w:val="clear" w:color="auto" w:fill="FFFFFF" w:themeFill="background1"/>
        <w:ind w:firstLine="567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2. </w:t>
      </w:r>
      <w:r>
        <w:rPr>
          <w:sz w:val="28"/>
          <w:szCs w:val="28"/>
        </w:rPr>
        <w:t>Опубликовать настоящее постановление в периодическом печатном издании " Шайдуровский вестник" и на официальном сайте администрации Шайдуровского сельсовета Сузунского района Новосибирской области.</w:t>
      </w:r>
    </w:p>
    <w:p w:rsidR="00CB1A30" w:rsidRDefault="00CB1A30" w:rsidP="00CB1A30">
      <w:pPr>
        <w:ind w:firstLine="567"/>
        <w:jc w:val="both"/>
        <w:rPr>
          <w:sz w:val="28"/>
          <w:szCs w:val="28"/>
        </w:rPr>
      </w:pPr>
    </w:p>
    <w:p w:rsidR="00CB1A30" w:rsidRDefault="00CB1A30" w:rsidP="00CB1A30">
      <w:pPr>
        <w:jc w:val="both"/>
        <w:rPr>
          <w:sz w:val="28"/>
          <w:szCs w:val="28"/>
        </w:rPr>
      </w:pPr>
    </w:p>
    <w:p w:rsidR="00CB1A30" w:rsidRDefault="00CB1A30" w:rsidP="00CB1A30">
      <w:pPr>
        <w:rPr>
          <w:sz w:val="28"/>
          <w:szCs w:val="28"/>
        </w:rPr>
      </w:pPr>
      <w:r>
        <w:rPr>
          <w:sz w:val="28"/>
          <w:szCs w:val="28"/>
        </w:rPr>
        <w:t xml:space="preserve">Глава  Шайдуровского сельсовета </w:t>
      </w:r>
    </w:p>
    <w:p w:rsidR="00CB1A30" w:rsidRDefault="00CB1A30" w:rsidP="00CB1A30">
      <w:pPr>
        <w:rPr>
          <w:sz w:val="28"/>
          <w:szCs w:val="28"/>
        </w:rPr>
      </w:pPr>
      <w:r>
        <w:rPr>
          <w:sz w:val="28"/>
          <w:szCs w:val="28"/>
        </w:rPr>
        <w:t>Сузунского сельсовета Новосибирской области                                      Д.Г.Сизов</w:t>
      </w:r>
    </w:p>
    <w:p w:rsidR="00CB1A30" w:rsidRDefault="00CB1A30" w:rsidP="00CB1A30">
      <w:pPr>
        <w:rPr>
          <w:sz w:val="28"/>
          <w:szCs w:val="28"/>
        </w:rPr>
      </w:pPr>
    </w:p>
    <w:p w:rsidR="00CB1A30" w:rsidRDefault="00CB1A30" w:rsidP="00CB1A30"/>
    <w:p w:rsidR="00CB1A30" w:rsidRPr="00B12DDC" w:rsidRDefault="00CB1A30" w:rsidP="00384853">
      <w:pPr>
        <w:shd w:val="clear" w:color="auto" w:fill="FFFFFF"/>
        <w:spacing w:line="252" w:lineRule="atLeast"/>
        <w:ind w:firstLine="567"/>
        <w:jc w:val="both"/>
        <w:rPr>
          <w:color w:val="000000"/>
          <w:sz w:val="28"/>
          <w:szCs w:val="28"/>
        </w:rPr>
      </w:pPr>
    </w:p>
    <w:p w:rsidR="00925E15" w:rsidRDefault="00925E15" w:rsidP="00925E15">
      <w:pPr>
        <w:pStyle w:val="a4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АДМИНИСТРАЦИЯ</w:t>
      </w:r>
    </w:p>
    <w:p w:rsidR="00925E15" w:rsidRDefault="00925E15" w:rsidP="00925E15">
      <w:pPr>
        <w:pStyle w:val="a4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ШАЙДУРОВСКОГО СЕЛЬСОВЕТА</w:t>
      </w:r>
    </w:p>
    <w:p w:rsidR="00925E15" w:rsidRDefault="00925E15" w:rsidP="00925E15">
      <w:pPr>
        <w:pStyle w:val="a4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Сузунского района Новосибирской области</w:t>
      </w:r>
    </w:p>
    <w:p w:rsidR="00925E15" w:rsidRDefault="00925E15" w:rsidP="00925E15">
      <w:pPr>
        <w:pStyle w:val="a4"/>
        <w:spacing w:before="0" w:beforeAutospacing="0" w:after="0" w:afterAutospacing="0"/>
        <w:jc w:val="center"/>
        <w:rPr>
          <w:b/>
          <w:color w:val="000000"/>
        </w:rPr>
      </w:pPr>
    </w:p>
    <w:p w:rsidR="00925E15" w:rsidRDefault="00925E15" w:rsidP="00925E15">
      <w:pPr>
        <w:pStyle w:val="a4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ПОСТАНОВЛЕНИЕ</w:t>
      </w:r>
    </w:p>
    <w:p w:rsidR="00925E15" w:rsidRDefault="00925E15" w:rsidP="00925E15">
      <w:pPr>
        <w:pStyle w:val="a4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с.Шайдурово</w:t>
      </w:r>
    </w:p>
    <w:p w:rsidR="00925E15" w:rsidRDefault="00925E15" w:rsidP="00925E15">
      <w:pPr>
        <w:pStyle w:val="a4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:rsidR="00925E15" w:rsidRDefault="00925E15" w:rsidP="00925E15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от  09.10.2017                                                                                                    № 119</w:t>
      </w:r>
    </w:p>
    <w:p w:rsidR="00925E15" w:rsidRDefault="00925E15" w:rsidP="00925E15">
      <w:pPr>
        <w:pStyle w:val="a4"/>
        <w:spacing w:before="0" w:beforeAutospacing="0" w:after="0" w:afterAutospacing="0"/>
        <w:rPr>
          <w:color w:val="000000"/>
        </w:rPr>
      </w:pPr>
    </w:p>
    <w:p w:rsidR="00925E15" w:rsidRDefault="00925E15" w:rsidP="00925E15">
      <w:pPr>
        <w:pStyle w:val="af9"/>
        <w:jc w:val="left"/>
        <w:rPr>
          <w:bCs/>
          <w:sz w:val="28"/>
          <w:szCs w:val="28"/>
        </w:rPr>
      </w:pPr>
      <w:r>
        <w:rPr>
          <w:sz w:val="28"/>
        </w:rPr>
        <w:t>О внесении изменений в постановление администрации  Шайдуровского  сельсовета Сузунского района Новосибирской области от 19.08.</w:t>
      </w:r>
      <w:r>
        <w:rPr>
          <w:color w:val="000000"/>
          <w:sz w:val="28"/>
          <w:szCs w:val="28"/>
        </w:rPr>
        <w:t xml:space="preserve">2016     №  97 </w:t>
      </w:r>
      <w:r>
        <w:rPr>
          <w:sz w:val="28"/>
          <w:szCs w:val="28"/>
        </w:rPr>
        <w:t>"Об утверждении Порядка рассмотрения администрацией  Шайдуровского  сельсовета Сузунского района Новосибирской области ходатайств юридических лиц о реализации масштабных  инвестиционных проектов и их соответствии критериям, установленным подпунктом 2 пункта 1 статьи 1 Закона Новосибирской области от 01.07.2015 № 583-ОЗ "Об установлении критериев, которым должны соответствовать масштабные инвестиционные проекты, для реализации которых предоставляются земельные участки в аренду без проведения торгов и о внесении изменения в статью 15 Закона Новосибирской области "Об использовании земель на территории Новосибирской области"</w:t>
      </w:r>
    </w:p>
    <w:p w:rsidR="00925E15" w:rsidRDefault="00925E15" w:rsidP="00925E15">
      <w:pPr>
        <w:rPr>
          <w:sz w:val="28"/>
          <w:szCs w:val="28"/>
        </w:rPr>
      </w:pPr>
    </w:p>
    <w:p w:rsidR="00925E15" w:rsidRDefault="00925E15" w:rsidP="00925E15">
      <w:pPr>
        <w:pStyle w:val="af9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№131-ФЗ от 06.10.2003 "Об общих принципах организации местного самоуправления в Российской Федерации", администрация Шайдуровского  сельсовета Сузунского района Новосибирской области</w:t>
      </w:r>
    </w:p>
    <w:p w:rsidR="00925E15" w:rsidRDefault="00925E15" w:rsidP="00925E15">
      <w:pPr>
        <w:pStyle w:val="af9"/>
        <w:ind w:firstLine="567"/>
        <w:jc w:val="both"/>
        <w:rPr>
          <w:sz w:val="28"/>
          <w:szCs w:val="28"/>
        </w:rPr>
      </w:pPr>
    </w:p>
    <w:p w:rsidR="00925E15" w:rsidRDefault="00925E15" w:rsidP="00925E15">
      <w:pPr>
        <w:pStyle w:val="af9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925E15" w:rsidRDefault="00925E15" w:rsidP="00925E15">
      <w:pPr>
        <w:pStyle w:val="af9"/>
        <w:jc w:val="both"/>
        <w:rPr>
          <w:b/>
          <w:sz w:val="28"/>
          <w:szCs w:val="28"/>
        </w:rPr>
      </w:pPr>
    </w:p>
    <w:p w:rsidR="00925E15" w:rsidRDefault="00925E15" w:rsidP="00925E15">
      <w:pPr>
        <w:pStyle w:val="af9"/>
        <w:ind w:firstLine="567"/>
        <w:jc w:val="both"/>
        <w:rPr>
          <w:sz w:val="28"/>
        </w:rPr>
      </w:pPr>
      <w:r>
        <w:rPr>
          <w:sz w:val="28"/>
        </w:rPr>
        <w:t>1.</w:t>
      </w:r>
      <w:bookmarkStart w:id="0" w:name="_GoBack"/>
      <w:bookmarkEnd w:id="0"/>
      <w:r>
        <w:rPr>
          <w:sz w:val="28"/>
        </w:rPr>
        <w:t>Внести в постановление администрации Шайдуровского сельсовета Сузунского района Новосибирской области от 19.08.</w:t>
      </w:r>
      <w:r>
        <w:rPr>
          <w:color w:val="000000"/>
          <w:sz w:val="28"/>
          <w:szCs w:val="28"/>
        </w:rPr>
        <w:t xml:space="preserve">2016 № 97 </w:t>
      </w:r>
      <w:r>
        <w:rPr>
          <w:sz w:val="28"/>
          <w:szCs w:val="28"/>
        </w:rPr>
        <w:t xml:space="preserve">"Об утверждении Порядка рассмотрения администрацией  Шайдуровского  сельсовета Сузунского района Новосибирской области ходатайств юридических лиц о реализации масштабных  инвестиционных проектов и их соответствии критериям, установленным подпунктом 2 пункта 1 статьи 1 Закона Новосибирской области от 01.07.2015 № 583-ОЗ "Об установлении критериев, которым должны соответствовать масштабные инвестиционные проекты, для реализации которых предоставляются земельные участки в аренду без проведения торгов и о внесении изменения в статью 15 Закона Новосибирской области "Об использовании земель на территории Новосибирской области" </w:t>
      </w:r>
      <w:r>
        <w:rPr>
          <w:sz w:val="28"/>
        </w:rPr>
        <w:t>следующие изменения:</w:t>
      </w:r>
    </w:p>
    <w:p w:rsidR="00925E15" w:rsidRDefault="00925E15" w:rsidP="00925E15">
      <w:pPr>
        <w:pStyle w:val="af9"/>
        <w:ind w:firstLine="567"/>
        <w:jc w:val="both"/>
        <w:rPr>
          <w:sz w:val="28"/>
        </w:rPr>
      </w:pPr>
      <w:r>
        <w:rPr>
          <w:sz w:val="28"/>
        </w:rPr>
        <w:t>1.1. В</w:t>
      </w:r>
      <w:r>
        <w:rPr>
          <w:sz w:val="28"/>
          <w:szCs w:val="28"/>
        </w:rPr>
        <w:t xml:space="preserve"> Порядок рассмотрения Администрацией Шайдуровского  сельсовета Сузунского района Новосибирской области ходатайств юридических лиц о реализации масштабных  инвестиционных проектов и их соответствии критериям, установленным подпунктом 2 пункта 1 статьи 1 Закона Новосибирской области от 01.07.2015 № 583-ОЗ "Об установлении критериев, которым должны соответствовать масштабные инвестиционные проекты, для реализации которых предоставляются </w:t>
      </w:r>
      <w:r>
        <w:rPr>
          <w:sz w:val="28"/>
          <w:szCs w:val="28"/>
        </w:rPr>
        <w:lastRenderedPageBreak/>
        <w:t>земельные участки в аренду без проведения торгов и о внесении изменения в статью 15 Закона Новосибирской области "Об использовании земель на территории Новосибирской области</w:t>
      </w:r>
      <w:r>
        <w:rPr>
          <w:sz w:val="28"/>
        </w:rPr>
        <w:t>:</w:t>
      </w:r>
    </w:p>
    <w:p w:rsidR="00925E15" w:rsidRDefault="00925E15" w:rsidP="00925E15">
      <w:pPr>
        <w:pStyle w:val="af9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1.1.1. Пункт 8 дополнить подпунктами 10, 11,12,13,14  следующего содержания: </w:t>
      </w:r>
    </w:p>
    <w:p w:rsidR="00925E15" w:rsidRDefault="00925E15" w:rsidP="00925E1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«10)  документ, подтверждающий  отсутствие нахождения в стадии реорганизации, ликвидации или банкротства и отсутствие ограничения в осуществлении соответствующего вида деятельности;           </w:t>
      </w:r>
    </w:p>
    <w:p w:rsidR="00925E15" w:rsidRDefault="00925E15" w:rsidP="00925E1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11) документ, подтверждающий отсутствие просроченной задолженности по выплате заработной платы, недоимки по налогам, подлежащим перечислению в бюджеты бюджетной системы Российской Федерации (за исключением отсроченной, просроченной в том числе в порядке реструктуризации, приостановленной к взысканию); </w:t>
      </w:r>
    </w:p>
    <w:p w:rsidR="00925E15" w:rsidRDefault="00925E15" w:rsidP="00925E1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12) документ, подтверждающий отсутствие юридического лица в реестрах недобросовестных поставщиков (подрядчиков, исполнителей), ведение которых осуществляется в соответствии с Федеральным законом от 05.04.2013 № 44-ФЗ "О контрактной системе в сфере закупок товаров, работ, услуг для обеспечения государственных и муниципальных нужд", Федеральным законом от 18.07.2011 № 223-ФЗ "О закупках товаров, работ, услуг отдельными видами юридических лиц"; </w:t>
      </w:r>
    </w:p>
    <w:p w:rsidR="00925E15" w:rsidRDefault="00925E15" w:rsidP="00925E1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13) документ, подтверждающий отсутствие недоимки по страховым взносам в Пенсионный фонд Российской Федерации, Фонд социального страхования Российской Федерации, Федеральный фонд обязательного медицинского страхования и Территориальный фонд обязательного медицинского страхования Новосибирской области</w:t>
      </w:r>
      <w:r>
        <w:rPr>
          <w:color w:val="000000"/>
          <w:sz w:val="28"/>
          <w:szCs w:val="28"/>
        </w:rPr>
        <w:t xml:space="preserve">"; </w:t>
      </w:r>
    </w:p>
    <w:p w:rsidR="00925E15" w:rsidRDefault="00925E15" w:rsidP="00925E1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14) документы, подтверждающие наличие опыта работы в качестве застройщика не менее чем 2 года и ввода в эксплуатацию многоквартирных домов за последние 2 года, предшествующие дате подачи ходатайства или обращения в орган местного самоуправления, общей площадью не менее 20000 квадратных метров.". </w:t>
      </w:r>
    </w:p>
    <w:p w:rsidR="00925E15" w:rsidRDefault="00925E15" w:rsidP="00925E1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1.1.2. В подпункте 1) пункта 14 слова   "</w:t>
      </w:r>
      <w:r>
        <w:rPr>
          <w:sz w:val="28"/>
          <w:szCs w:val="28"/>
        </w:rPr>
        <w:t xml:space="preserve"> предоставление неполного перечня сведений и (или) документов в соответствии с пунктом 8 настоящего Порядка</w:t>
      </w:r>
      <w:r>
        <w:rPr>
          <w:color w:val="000000"/>
          <w:sz w:val="28"/>
          <w:szCs w:val="28"/>
        </w:rPr>
        <w:t xml:space="preserve"> " заменить на слова "</w:t>
      </w:r>
      <w:r>
        <w:rPr>
          <w:sz w:val="28"/>
          <w:szCs w:val="28"/>
        </w:rPr>
        <w:t>отрицательное заключение комиссии".</w:t>
      </w:r>
      <w:r>
        <w:rPr>
          <w:color w:val="000000"/>
          <w:sz w:val="28"/>
          <w:szCs w:val="28"/>
        </w:rPr>
        <w:t xml:space="preserve">  </w:t>
      </w:r>
    </w:p>
    <w:p w:rsidR="00925E15" w:rsidRDefault="00925E15" w:rsidP="00925E15">
      <w:pPr>
        <w:pStyle w:val="af9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2. </w:t>
      </w:r>
      <w:r>
        <w:rPr>
          <w:sz w:val="28"/>
          <w:szCs w:val="28"/>
        </w:rPr>
        <w:t>Опубликовать настоящее постановление в информационном печатном  издании "Шайдуровский вестник" и на официальном сайте администрации Шайдуровского  сельсовета Сузунского района Новосибирской области.</w:t>
      </w:r>
    </w:p>
    <w:p w:rsidR="00925E15" w:rsidRDefault="00925E15" w:rsidP="00925E15">
      <w:pPr>
        <w:jc w:val="both"/>
        <w:rPr>
          <w:sz w:val="28"/>
          <w:szCs w:val="28"/>
        </w:rPr>
      </w:pPr>
    </w:p>
    <w:p w:rsidR="00925E15" w:rsidRDefault="00925E15" w:rsidP="00925E15">
      <w:pPr>
        <w:pStyle w:val="21"/>
        <w:jc w:val="both"/>
        <w:rPr>
          <w:color w:val="000000"/>
          <w:szCs w:val="24"/>
        </w:rPr>
      </w:pPr>
    </w:p>
    <w:p w:rsidR="00925E15" w:rsidRDefault="00925E15" w:rsidP="00925E1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Шайдуровского  сельсовета</w:t>
      </w:r>
    </w:p>
    <w:p w:rsidR="00384853" w:rsidRDefault="00925E15" w:rsidP="00925E15">
      <w:pPr>
        <w:jc w:val="both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                                  Д.Г.Сизов</w:t>
      </w:r>
    </w:p>
    <w:p w:rsidR="00384853" w:rsidRDefault="00384853" w:rsidP="0038485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C74D9" w:rsidRPr="00A322F4" w:rsidRDefault="00B7074E" w:rsidP="00B7074E">
      <w:pPr>
        <w:ind w:left="4678"/>
        <w:rPr>
          <w:sz w:val="28"/>
          <w:szCs w:val="28"/>
        </w:rPr>
      </w:pPr>
      <w:r w:rsidRPr="00A322F4">
        <w:rPr>
          <w:sz w:val="28"/>
          <w:szCs w:val="28"/>
        </w:rPr>
        <w:t xml:space="preserve">        </w:t>
      </w:r>
    </w:p>
    <w:p w:rsidR="00892256" w:rsidRPr="00AC68F0" w:rsidRDefault="00B7074E" w:rsidP="00593485">
      <w:pPr>
        <w:widowControl w:val="0"/>
        <w:jc w:val="both"/>
        <w:rPr>
          <w:szCs w:val="28"/>
        </w:rPr>
      </w:pPr>
      <w:r w:rsidRPr="00A322F4">
        <w:rPr>
          <w:spacing w:val="10"/>
          <w:sz w:val="28"/>
          <w:szCs w:val="28"/>
          <w:lang w:bidi="ru-RU"/>
        </w:rPr>
        <w:t xml:space="preserve">  </w:t>
      </w:r>
      <w:r w:rsidR="00892256">
        <w:t>Реда</w:t>
      </w:r>
      <w:r w:rsidR="00892256" w:rsidRPr="00BE5D60">
        <w:t>кционный Совет: Мяделец О.Н, Чурсина С.Г, Медведева Г.Г, Терехова О.А:</w:t>
      </w:r>
    </w:p>
    <w:p w:rsidR="00AB7C4A" w:rsidRDefault="00892256" w:rsidP="00483795">
      <w:pPr>
        <w:jc w:val="both"/>
        <w:rPr>
          <w:sz w:val="28"/>
          <w:szCs w:val="28"/>
        </w:rPr>
      </w:pPr>
      <w:r w:rsidRPr="00BE5D60">
        <w:t>тел. 46-248;</w:t>
      </w:r>
      <w:r>
        <w:t xml:space="preserve"> </w:t>
      </w:r>
      <w:r w:rsidRPr="00BE5D60">
        <w:t>учредитель: Администрация Шайдуровского сельсовета;  тираж 20 штук.</w:t>
      </w:r>
      <w:r w:rsidR="00AB7C4A">
        <w:rPr>
          <w:sz w:val="28"/>
          <w:szCs w:val="28"/>
        </w:rPr>
        <w:t xml:space="preserve">            </w:t>
      </w:r>
    </w:p>
    <w:sectPr w:rsidR="00AB7C4A" w:rsidSect="000C706B">
      <w:headerReference w:type="even" r:id="rId8"/>
      <w:footerReference w:type="default" r:id="rId9"/>
      <w:footerReference w:type="first" r:id="rId10"/>
      <w:pgSz w:w="11905" w:h="16837"/>
      <w:pgMar w:top="567" w:right="567" w:bottom="510" w:left="90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6445" w:rsidRDefault="00DF6445">
      <w:r>
        <w:separator/>
      </w:r>
    </w:p>
  </w:endnote>
  <w:endnote w:type="continuationSeparator" w:id="1">
    <w:p w:rsidR="00DF6445" w:rsidRDefault="00DF6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ctavaC">
    <w:altName w:val="Octava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D97" w:rsidRPr="00E512E0" w:rsidRDefault="00DF5D97" w:rsidP="000C7CE3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D97" w:rsidRPr="00657D43" w:rsidRDefault="00DF5D97" w:rsidP="000C7CE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6445" w:rsidRDefault="00DF6445">
      <w:r>
        <w:separator/>
      </w:r>
    </w:p>
  </w:footnote>
  <w:footnote w:type="continuationSeparator" w:id="1">
    <w:p w:rsidR="00DF6445" w:rsidRDefault="00DF6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D97" w:rsidRDefault="001C0903">
    <w:pPr>
      <w:pStyle w:val="a6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DF5D97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DF5D97" w:rsidRDefault="00DF5D97">
    <w:pPr>
      <w:pStyle w:val="a6"/>
    </w:pPr>
  </w:p>
  <w:p w:rsidR="00DF5D97" w:rsidRDefault="00DF5D97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282336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2"/>
      <w:lvlJc w:val="left"/>
    </w:lvl>
    <w:lvl w:ilvl="3">
      <w:start w:val="1"/>
      <w:numFmt w:val="decimal"/>
      <w:lvlText w:val="%2"/>
      <w:lvlJc w:val="left"/>
    </w:lvl>
    <w:lvl w:ilvl="4">
      <w:start w:val="1"/>
      <w:numFmt w:val="decimal"/>
      <w:lvlText w:val="%2"/>
      <w:lvlJc w:val="left"/>
    </w:lvl>
    <w:lvl w:ilvl="5">
      <w:start w:val="1"/>
      <w:numFmt w:val="decimal"/>
      <w:lvlText w:val="%2"/>
      <w:lvlJc w:val="left"/>
    </w:lvl>
    <w:lvl w:ilvl="6">
      <w:start w:val="1"/>
      <w:numFmt w:val="decimal"/>
      <w:lvlText w:val="%2"/>
      <w:lvlJc w:val="left"/>
    </w:lvl>
    <w:lvl w:ilvl="7">
      <w:start w:val="1"/>
      <w:numFmt w:val="decimal"/>
      <w:lvlText w:val="%2"/>
      <w:lvlJc w:val="left"/>
    </w:lvl>
    <w:lvl w:ilvl="8">
      <w:start w:val="1"/>
      <w:numFmt w:val="decimal"/>
      <w:lvlText w:val="%2"/>
      <w:lvlJc w:val="left"/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9">
    <w:nsid w:val="00000031"/>
    <w:multiLevelType w:val="hybridMultilevel"/>
    <w:tmpl w:val="6F6DD9AC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3A62D08"/>
    <w:multiLevelType w:val="multilevel"/>
    <w:tmpl w:val="9A007C4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1">
    <w:nsid w:val="06D131F5"/>
    <w:multiLevelType w:val="multilevel"/>
    <w:tmpl w:val="EA205E42"/>
    <w:lvl w:ilvl="0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6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20" w:hanging="1800"/>
      </w:pPr>
      <w:rPr>
        <w:rFonts w:hint="default"/>
      </w:rPr>
    </w:lvl>
  </w:abstractNum>
  <w:abstractNum w:abstractNumId="12">
    <w:nsid w:val="13F4239E"/>
    <w:multiLevelType w:val="multilevel"/>
    <w:tmpl w:val="FF2E0CBE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67" w:hanging="6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3">
    <w:nsid w:val="1C0C3B5D"/>
    <w:multiLevelType w:val="hybridMultilevel"/>
    <w:tmpl w:val="EA208156"/>
    <w:lvl w:ilvl="0" w:tplc="5FE06FC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38"/>
        </w:tabs>
        <w:ind w:left="103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36103796"/>
    <w:multiLevelType w:val="multilevel"/>
    <w:tmpl w:val="60E222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6">
    <w:nsid w:val="49243FF3"/>
    <w:multiLevelType w:val="hybridMultilevel"/>
    <w:tmpl w:val="D77A20E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0F30A9"/>
    <w:multiLevelType w:val="multilevel"/>
    <w:tmpl w:val="1A3CDEDC"/>
    <w:lvl w:ilvl="0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8">
    <w:nsid w:val="4F58371B"/>
    <w:multiLevelType w:val="multilevel"/>
    <w:tmpl w:val="6722FB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19">
    <w:nsid w:val="50A03F07"/>
    <w:multiLevelType w:val="multilevel"/>
    <w:tmpl w:val="FE42ED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20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10425"/>
        </w:tabs>
        <w:ind w:left="10425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2F7106A"/>
    <w:multiLevelType w:val="hybridMultilevel"/>
    <w:tmpl w:val="0D2470A0"/>
    <w:lvl w:ilvl="0" w:tplc="C32E57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23">
    <w:nsid w:val="63A5064F"/>
    <w:multiLevelType w:val="hybridMultilevel"/>
    <w:tmpl w:val="1B5E5414"/>
    <w:lvl w:ilvl="0" w:tplc="097EAA2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24">
    <w:nsid w:val="6986195B"/>
    <w:multiLevelType w:val="hybridMultilevel"/>
    <w:tmpl w:val="AF40991A"/>
    <w:lvl w:ilvl="0" w:tplc="F4A27346">
      <w:start w:val="1"/>
      <w:numFmt w:val="decimal"/>
      <w:lvlText w:val="%1."/>
      <w:lvlJc w:val="left"/>
      <w:pPr>
        <w:ind w:left="2115" w:hanging="13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B90259F"/>
    <w:multiLevelType w:val="multilevel"/>
    <w:tmpl w:val="FF867DE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6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6"/>
  </w:num>
  <w:num w:numId="3">
    <w:abstractNumId w:val="20"/>
  </w:num>
  <w:num w:numId="4">
    <w:abstractNumId w:val="13"/>
  </w:num>
  <w:num w:numId="5">
    <w:abstractNumId w:val="11"/>
  </w:num>
  <w:num w:numId="6">
    <w:abstractNumId w:val="23"/>
  </w:num>
  <w:num w:numId="7">
    <w:abstractNumId w:val="0"/>
  </w:num>
  <w:num w:numId="8">
    <w:abstractNumId w:val="9"/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12"/>
  </w:num>
  <w:num w:numId="12">
    <w:abstractNumId w:val="10"/>
  </w:num>
  <w:num w:numId="13">
    <w:abstractNumId w:val="15"/>
  </w:num>
  <w:num w:numId="14">
    <w:abstractNumId w:val="25"/>
  </w:num>
  <w:num w:numId="15">
    <w:abstractNumId w:val="16"/>
  </w:num>
  <w:num w:numId="16">
    <w:abstractNumId w:val="21"/>
  </w:num>
  <w:num w:numId="17">
    <w:abstractNumId w:val="17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08"/>
  <w:characterSpacingControl w:val="doNotCompress"/>
  <w:hdrShapeDefaults>
    <o:shapedefaults v:ext="edit" spidmax="216066"/>
  </w:hdrShapeDefaults>
  <w:footnotePr>
    <w:footnote w:id="0"/>
    <w:footnote w:id="1"/>
  </w:footnotePr>
  <w:endnotePr>
    <w:endnote w:id="0"/>
    <w:endnote w:id="1"/>
  </w:endnotePr>
  <w:compat/>
  <w:rsids>
    <w:rsidRoot w:val="00842977"/>
    <w:rsid w:val="000078A5"/>
    <w:rsid w:val="00007E33"/>
    <w:rsid w:val="00011116"/>
    <w:rsid w:val="00011902"/>
    <w:rsid w:val="00012C22"/>
    <w:rsid w:val="00013554"/>
    <w:rsid w:val="000151BB"/>
    <w:rsid w:val="000250F2"/>
    <w:rsid w:val="00025D63"/>
    <w:rsid w:val="00027A50"/>
    <w:rsid w:val="00030F28"/>
    <w:rsid w:val="00031BB7"/>
    <w:rsid w:val="00035177"/>
    <w:rsid w:val="00041F12"/>
    <w:rsid w:val="0004280D"/>
    <w:rsid w:val="00046A50"/>
    <w:rsid w:val="00046D3A"/>
    <w:rsid w:val="00052E97"/>
    <w:rsid w:val="00053CB1"/>
    <w:rsid w:val="00060594"/>
    <w:rsid w:val="0006126B"/>
    <w:rsid w:val="0006337F"/>
    <w:rsid w:val="000649EB"/>
    <w:rsid w:val="0006672B"/>
    <w:rsid w:val="00067F3B"/>
    <w:rsid w:val="00070915"/>
    <w:rsid w:val="00074D96"/>
    <w:rsid w:val="00080D8C"/>
    <w:rsid w:val="00082C99"/>
    <w:rsid w:val="000862DE"/>
    <w:rsid w:val="00090227"/>
    <w:rsid w:val="000904E0"/>
    <w:rsid w:val="00091173"/>
    <w:rsid w:val="00092ACC"/>
    <w:rsid w:val="00092B76"/>
    <w:rsid w:val="00095A75"/>
    <w:rsid w:val="0009659A"/>
    <w:rsid w:val="000A0786"/>
    <w:rsid w:val="000A3E31"/>
    <w:rsid w:val="000A40D5"/>
    <w:rsid w:val="000A66A6"/>
    <w:rsid w:val="000A6DDB"/>
    <w:rsid w:val="000A7426"/>
    <w:rsid w:val="000A7D85"/>
    <w:rsid w:val="000B0D15"/>
    <w:rsid w:val="000B11BE"/>
    <w:rsid w:val="000B21EB"/>
    <w:rsid w:val="000B5321"/>
    <w:rsid w:val="000B6E30"/>
    <w:rsid w:val="000C02E7"/>
    <w:rsid w:val="000C0F5A"/>
    <w:rsid w:val="000C2456"/>
    <w:rsid w:val="000C2717"/>
    <w:rsid w:val="000C2FFD"/>
    <w:rsid w:val="000C5C5C"/>
    <w:rsid w:val="000C706B"/>
    <w:rsid w:val="000C74D9"/>
    <w:rsid w:val="000C7CE3"/>
    <w:rsid w:val="000D0E0F"/>
    <w:rsid w:val="000D1DEF"/>
    <w:rsid w:val="000D4525"/>
    <w:rsid w:val="000D72A5"/>
    <w:rsid w:val="000E0B08"/>
    <w:rsid w:val="000E26AD"/>
    <w:rsid w:val="000E4337"/>
    <w:rsid w:val="000F18BB"/>
    <w:rsid w:val="000F4DCB"/>
    <w:rsid w:val="000F50F3"/>
    <w:rsid w:val="000F670D"/>
    <w:rsid w:val="000F7AF3"/>
    <w:rsid w:val="001059FA"/>
    <w:rsid w:val="00105E8A"/>
    <w:rsid w:val="00106669"/>
    <w:rsid w:val="00107BFF"/>
    <w:rsid w:val="00107F98"/>
    <w:rsid w:val="00116303"/>
    <w:rsid w:val="0011693C"/>
    <w:rsid w:val="0012141F"/>
    <w:rsid w:val="001235F0"/>
    <w:rsid w:val="001244EA"/>
    <w:rsid w:val="001259CB"/>
    <w:rsid w:val="00130693"/>
    <w:rsid w:val="00136556"/>
    <w:rsid w:val="00137BC6"/>
    <w:rsid w:val="00137F11"/>
    <w:rsid w:val="00141862"/>
    <w:rsid w:val="00142DF2"/>
    <w:rsid w:val="00150BE5"/>
    <w:rsid w:val="0015413A"/>
    <w:rsid w:val="00161E99"/>
    <w:rsid w:val="00167C99"/>
    <w:rsid w:val="00171C71"/>
    <w:rsid w:val="00173584"/>
    <w:rsid w:val="001748CC"/>
    <w:rsid w:val="00176BBB"/>
    <w:rsid w:val="00181803"/>
    <w:rsid w:val="00181943"/>
    <w:rsid w:val="001821D4"/>
    <w:rsid w:val="001840D1"/>
    <w:rsid w:val="00184CE6"/>
    <w:rsid w:val="001850E9"/>
    <w:rsid w:val="00185DEB"/>
    <w:rsid w:val="00190D79"/>
    <w:rsid w:val="00192719"/>
    <w:rsid w:val="00192A1A"/>
    <w:rsid w:val="00192C79"/>
    <w:rsid w:val="001943C2"/>
    <w:rsid w:val="0019514E"/>
    <w:rsid w:val="00195324"/>
    <w:rsid w:val="00195F3D"/>
    <w:rsid w:val="001A290B"/>
    <w:rsid w:val="001A2C0D"/>
    <w:rsid w:val="001A3102"/>
    <w:rsid w:val="001A75FC"/>
    <w:rsid w:val="001B0CFA"/>
    <w:rsid w:val="001B22A1"/>
    <w:rsid w:val="001B2849"/>
    <w:rsid w:val="001B3474"/>
    <w:rsid w:val="001B7649"/>
    <w:rsid w:val="001B7F6E"/>
    <w:rsid w:val="001C0903"/>
    <w:rsid w:val="001C1508"/>
    <w:rsid w:val="001C209D"/>
    <w:rsid w:val="001C4ECD"/>
    <w:rsid w:val="001C78F4"/>
    <w:rsid w:val="001D16F0"/>
    <w:rsid w:val="001D23AD"/>
    <w:rsid w:val="001D4706"/>
    <w:rsid w:val="001D5629"/>
    <w:rsid w:val="001D6CA9"/>
    <w:rsid w:val="001D7E43"/>
    <w:rsid w:val="001E09D5"/>
    <w:rsid w:val="001E0B11"/>
    <w:rsid w:val="001E15A7"/>
    <w:rsid w:val="001E3923"/>
    <w:rsid w:val="001E441F"/>
    <w:rsid w:val="001E487D"/>
    <w:rsid w:val="001E7E84"/>
    <w:rsid w:val="001F0DF7"/>
    <w:rsid w:val="001F16F1"/>
    <w:rsid w:val="001F2678"/>
    <w:rsid w:val="001F2C46"/>
    <w:rsid w:val="001F486F"/>
    <w:rsid w:val="001F5632"/>
    <w:rsid w:val="001F6365"/>
    <w:rsid w:val="00201204"/>
    <w:rsid w:val="00201316"/>
    <w:rsid w:val="00202C59"/>
    <w:rsid w:val="002047EC"/>
    <w:rsid w:val="0020579C"/>
    <w:rsid w:val="0020799F"/>
    <w:rsid w:val="00207E1B"/>
    <w:rsid w:val="002145F3"/>
    <w:rsid w:val="00214F27"/>
    <w:rsid w:val="002167FD"/>
    <w:rsid w:val="002169DC"/>
    <w:rsid w:val="00217BEF"/>
    <w:rsid w:val="00222298"/>
    <w:rsid w:val="00223DB8"/>
    <w:rsid w:val="00226891"/>
    <w:rsid w:val="00231A7E"/>
    <w:rsid w:val="00231F0B"/>
    <w:rsid w:val="00232210"/>
    <w:rsid w:val="00233092"/>
    <w:rsid w:val="002354EA"/>
    <w:rsid w:val="002356EE"/>
    <w:rsid w:val="00241BBF"/>
    <w:rsid w:val="00241C56"/>
    <w:rsid w:val="00245E7F"/>
    <w:rsid w:val="002462F8"/>
    <w:rsid w:val="002465B8"/>
    <w:rsid w:val="002472C2"/>
    <w:rsid w:val="00247B1C"/>
    <w:rsid w:val="00251344"/>
    <w:rsid w:val="00251832"/>
    <w:rsid w:val="002635CC"/>
    <w:rsid w:val="0026541A"/>
    <w:rsid w:val="0026558F"/>
    <w:rsid w:val="00271104"/>
    <w:rsid w:val="002729EB"/>
    <w:rsid w:val="00272A63"/>
    <w:rsid w:val="002768C9"/>
    <w:rsid w:val="00277D5F"/>
    <w:rsid w:val="00282C5A"/>
    <w:rsid w:val="00284DDA"/>
    <w:rsid w:val="00284F64"/>
    <w:rsid w:val="00286188"/>
    <w:rsid w:val="0028680A"/>
    <w:rsid w:val="00286A36"/>
    <w:rsid w:val="00291C35"/>
    <w:rsid w:val="002926E5"/>
    <w:rsid w:val="002966CD"/>
    <w:rsid w:val="002A00B5"/>
    <w:rsid w:val="002A0D5F"/>
    <w:rsid w:val="002A12D8"/>
    <w:rsid w:val="002A2705"/>
    <w:rsid w:val="002A5A2C"/>
    <w:rsid w:val="002A5F2A"/>
    <w:rsid w:val="002A6E18"/>
    <w:rsid w:val="002B3EE0"/>
    <w:rsid w:val="002B4BDC"/>
    <w:rsid w:val="002B5959"/>
    <w:rsid w:val="002B602A"/>
    <w:rsid w:val="002B7533"/>
    <w:rsid w:val="002C1A42"/>
    <w:rsid w:val="002C3A3A"/>
    <w:rsid w:val="002C3B62"/>
    <w:rsid w:val="002C3BE8"/>
    <w:rsid w:val="002C3C27"/>
    <w:rsid w:val="002C3EF6"/>
    <w:rsid w:val="002C5DD4"/>
    <w:rsid w:val="002D1C56"/>
    <w:rsid w:val="002D2429"/>
    <w:rsid w:val="002D31AD"/>
    <w:rsid w:val="002D5295"/>
    <w:rsid w:val="002D7A75"/>
    <w:rsid w:val="002E26F3"/>
    <w:rsid w:val="002E4CB7"/>
    <w:rsid w:val="002F0DD3"/>
    <w:rsid w:val="00301B06"/>
    <w:rsid w:val="003027D7"/>
    <w:rsid w:val="0030434D"/>
    <w:rsid w:val="00306023"/>
    <w:rsid w:val="00306F3D"/>
    <w:rsid w:val="00307FF8"/>
    <w:rsid w:val="003105EC"/>
    <w:rsid w:val="0031171F"/>
    <w:rsid w:val="0031238D"/>
    <w:rsid w:val="003204AB"/>
    <w:rsid w:val="003270C0"/>
    <w:rsid w:val="00332E13"/>
    <w:rsid w:val="003337F6"/>
    <w:rsid w:val="00336949"/>
    <w:rsid w:val="003373C5"/>
    <w:rsid w:val="00344367"/>
    <w:rsid w:val="00357618"/>
    <w:rsid w:val="00357DEF"/>
    <w:rsid w:val="00360EAF"/>
    <w:rsid w:val="0036348C"/>
    <w:rsid w:val="003661A6"/>
    <w:rsid w:val="00376BB3"/>
    <w:rsid w:val="00382C57"/>
    <w:rsid w:val="003838DC"/>
    <w:rsid w:val="00384853"/>
    <w:rsid w:val="00384C03"/>
    <w:rsid w:val="003856B8"/>
    <w:rsid w:val="0038663D"/>
    <w:rsid w:val="00387906"/>
    <w:rsid w:val="00392A21"/>
    <w:rsid w:val="003952D1"/>
    <w:rsid w:val="003A07CF"/>
    <w:rsid w:val="003A32B5"/>
    <w:rsid w:val="003A4039"/>
    <w:rsid w:val="003A7578"/>
    <w:rsid w:val="003B096B"/>
    <w:rsid w:val="003B1E7E"/>
    <w:rsid w:val="003B4904"/>
    <w:rsid w:val="003B4AC9"/>
    <w:rsid w:val="003C310C"/>
    <w:rsid w:val="003D09A2"/>
    <w:rsid w:val="003D1697"/>
    <w:rsid w:val="003D3088"/>
    <w:rsid w:val="003D3FFE"/>
    <w:rsid w:val="003D7A5C"/>
    <w:rsid w:val="003D7F4C"/>
    <w:rsid w:val="003E14F6"/>
    <w:rsid w:val="003E3A04"/>
    <w:rsid w:val="003E6758"/>
    <w:rsid w:val="003F3E2A"/>
    <w:rsid w:val="003F7C72"/>
    <w:rsid w:val="00400EAE"/>
    <w:rsid w:val="004068B8"/>
    <w:rsid w:val="0040766D"/>
    <w:rsid w:val="00411527"/>
    <w:rsid w:val="00412CD0"/>
    <w:rsid w:val="004168F6"/>
    <w:rsid w:val="004171FE"/>
    <w:rsid w:val="004211F3"/>
    <w:rsid w:val="00422E8E"/>
    <w:rsid w:val="00424037"/>
    <w:rsid w:val="0043002F"/>
    <w:rsid w:val="0043084F"/>
    <w:rsid w:val="004338FE"/>
    <w:rsid w:val="0043721D"/>
    <w:rsid w:val="00444B5F"/>
    <w:rsid w:val="00445420"/>
    <w:rsid w:val="00447654"/>
    <w:rsid w:val="00451702"/>
    <w:rsid w:val="0045283D"/>
    <w:rsid w:val="00452BDF"/>
    <w:rsid w:val="004533C2"/>
    <w:rsid w:val="004536C0"/>
    <w:rsid w:val="00454825"/>
    <w:rsid w:val="00454E0E"/>
    <w:rsid w:val="00462217"/>
    <w:rsid w:val="0046241B"/>
    <w:rsid w:val="00463C54"/>
    <w:rsid w:val="004664C0"/>
    <w:rsid w:val="00466694"/>
    <w:rsid w:val="00471D26"/>
    <w:rsid w:val="004727C0"/>
    <w:rsid w:val="00473662"/>
    <w:rsid w:val="00474F31"/>
    <w:rsid w:val="00476AA7"/>
    <w:rsid w:val="00477090"/>
    <w:rsid w:val="00477306"/>
    <w:rsid w:val="00480365"/>
    <w:rsid w:val="00480B22"/>
    <w:rsid w:val="004814A9"/>
    <w:rsid w:val="0048307F"/>
    <w:rsid w:val="00483795"/>
    <w:rsid w:val="004845B0"/>
    <w:rsid w:val="00484675"/>
    <w:rsid w:val="00486561"/>
    <w:rsid w:val="004874C2"/>
    <w:rsid w:val="0049392C"/>
    <w:rsid w:val="0049485B"/>
    <w:rsid w:val="00497282"/>
    <w:rsid w:val="004A130B"/>
    <w:rsid w:val="004A638F"/>
    <w:rsid w:val="004B5B2A"/>
    <w:rsid w:val="004C03D7"/>
    <w:rsid w:val="004C0F38"/>
    <w:rsid w:val="004C13B9"/>
    <w:rsid w:val="004C5063"/>
    <w:rsid w:val="004D23DA"/>
    <w:rsid w:val="004D4AE1"/>
    <w:rsid w:val="004D6290"/>
    <w:rsid w:val="004E16EF"/>
    <w:rsid w:val="004E1BC5"/>
    <w:rsid w:val="004E334F"/>
    <w:rsid w:val="004E4125"/>
    <w:rsid w:val="004E4B5E"/>
    <w:rsid w:val="004F0C93"/>
    <w:rsid w:val="004F523A"/>
    <w:rsid w:val="004F569C"/>
    <w:rsid w:val="004F63BA"/>
    <w:rsid w:val="004F6EC1"/>
    <w:rsid w:val="004F7088"/>
    <w:rsid w:val="00505A16"/>
    <w:rsid w:val="005060DD"/>
    <w:rsid w:val="00510491"/>
    <w:rsid w:val="00514A1E"/>
    <w:rsid w:val="00515AAE"/>
    <w:rsid w:val="00516465"/>
    <w:rsid w:val="005170A1"/>
    <w:rsid w:val="00523489"/>
    <w:rsid w:val="00525C3A"/>
    <w:rsid w:val="00531F9D"/>
    <w:rsid w:val="00533A86"/>
    <w:rsid w:val="00534DA2"/>
    <w:rsid w:val="0053561F"/>
    <w:rsid w:val="0053563F"/>
    <w:rsid w:val="005364C3"/>
    <w:rsid w:val="0053684D"/>
    <w:rsid w:val="005402EF"/>
    <w:rsid w:val="00540D92"/>
    <w:rsid w:val="005414BC"/>
    <w:rsid w:val="00541E0D"/>
    <w:rsid w:val="005457BA"/>
    <w:rsid w:val="00545A89"/>
    <w:rsid w:val="00546509"/>
    <w:rsid w:val="00546CB2"/>
    <w:rsid w:val="00547022"/>
    <w:rsid w:val="0056284F"/>
    <w:rsid w:val="00566825"/>
    <w:rsid w:val="00566A58"/>
    <w:rsid w:val="00566EAC"/>
    <w:rsid w:val="005702CC"/>
    <w:rsid w:val="005708F0"/>
    <w:rsid w:val="00570C17"/>
    <w:rsid w:val="005710C8"/>
    <w:rsid w:val="0057626C"/>
    <w:rsid w:val="005763C4"/>
    <w:rsid w:val="00576E2B"/>
    <w:rsid w:val="005825ED"/>
    <w:rsid w:val="00585123"/>
    <w:rsid w:val="00587786"/>
    <w:rsid w:val="00590551"/>
    <w:rsid w:val="005924A8"/>
    <w:rsid w:val="00593485"/>
    <w:rsid w:val="005A04FD"/>
    <w:rsid w:val="005A0B0A"/>
    <w:rsid w:val="005A0CE8"/>
    <w:rsid w:val="005A3A27"/>
    <w:rsid w:val="005A64F6"/>
    <w:rsid w:val="005B0CF8"/>
    <w:rsid w:val="005B2392"/>
    <w:rsid w:val="005B2BD2"/>
    <w:rsid w:val="005B5DC2"/>
    <w:rsid w:val="005B656C"/>
    <w:rsid w:val="005B6C85"/>
    <w:rsid w:val="005C05CE"/>
    <w:rsid w:val="005C1D0E"/>
    <w:rsid w:val="005C3CA4"/>
    <w:rsid w:val="005C6A4E"/>
    <w:rsid w:val="005C6EEE"/>
    <w:rsid w:val="005D255F"/>
    <w:rsid w:val="005D3536"/>
    <w:rsid w:val="005D3DA8"/>
    <w:rsid w:val="005D42C7"/>
    <w:rsid w:val="005D450A"/>
    <w:rsid w:val="005F0A2D"/>
    <w:rsid w:val="005F19CA"/>
    <w:rsid w:val="005F1FED"/>
    <w:rsid w:val="005F4B53"/>
    <w:rsid w:val="005F550F"/>
    <w:rsid w:val="005F59FF"/>
    <w:rsid w:val="00600CF8"/>
    <w:rsid w:val="0060369C"/>
    <w:rsid w:val="0060529E"/>
    <w:rsid w:val="0061454F"/>
    <w:rsid w:val="00622611"/>
    <w:rsid w:val="00625CEB"/>
    <w:rsid w:val="00626735"/>
    <w:rsid w:val="00627431"/>
    <w:rsid w:val="006277F1"/>
    <w:rsid w:val="00630391"/>
    <w:rsid w:val="006307A3"/>
    <w:rsid w:val="00631221"/>
    <w:rsid w:val="00632003"/>
    <w:rsid w:val="0063430F"/>
    <w:rsid w:val="00634845"/>
    <w:rsid w:val="00635969"/>
    <w:rsid w:val="006368E7"/>
    <w:rsid w:val="00641FAF"/>
    <w:rsid w:val="006514CB"/>
    <w:rsid w:val="006559AF"/>
    <w:rsid w:val="00657307"/>
    <w:rsid w:val="00661343"/>
    <w:rsid w:val="006640A7"/>
    <w:rsid w:val="00664CCB"/>
    <w:rsid w:val="006675A6"/>
    <w:rsid w:val="00672C0C"/>
    <w:rsid w:val="00674E45"/>
    <w:rsid w:val="00680CE1"/>
    <w:rsid w:val="00685516"/>
    <w:rsid w:val="006934B4"/>
    <w:rsid w:val="00694883"/>
    <w:rsid w:val="006A0C79"/>
    <w:rsid w:val="006A2FE7"/>
    <w:rsid w:val="006B2D1F"/>
    <w:rsid w:val="006B66C4"/>
    <w:rsid w:val="006B6AC1"/>
    <w:rsid w:val="006C016F"/>
    <w:rsid w:val="006C0AF6"/>
    <w:rsid w:val="006C3B80"/>
    <w:rsid w:val="006C416E"/>
    <w:rsid w:val="006C437E"/>
    <w:rsid w:val="006D0637"/>
    <w:rsid w:val="006D2D7F"/>
    <w:rsid w:val="006D7580"/>
    <w:rsid w:val="006E2A21"/>
    <w:rsid w:val="006E3582"/>
    <w:rsid w:val="006E4C71"/>
    <w:rsid w:val="006E7641"/>
    <w:rsid w:val="006F0AAD"/>
    <w:rsid w:val="006F1099"/>
    <w:rsid w:val="006F2C9B"/>
    <w:rsid w:val="006F6212"/>
    <w:rsid w:val="00700903"/>
    <w:rsid w:val="00702373"/>
    <w:rsid w:val="00704202"/>
    <w:rsid w:val="00705726"/>
    <w:rsid w:val="0070792A"/>
    <w:rsid w:val="00716BAF"/>
    <w:rsid w:val="00722B77"/>
    <w:rsid w:val="00722D8B"/>
    <w:rsid w:val="00724C3F"/>
    <w:rsid w:val="007276F8"/>
    <w:rsid w:val="0073069E"/>
    <w:rsid w:val="007308B7"/>
    <w:rsid w:val="00730D3D"/>
    <w:rsid w:val="00730D7C"/>
    <w:rsid w:val="007328A7"/>
    <w:rsid w:val="00732D52"/>
    <w:rsid w:val="00733DCF"/>
    <w:rsid w:val="00736689"/>
    <w:rsid w:val="007378D4"/>
    <w:rsid w:val="00740CCF"/>
    <w:rsid w:val="007410B6"/>
    <w:rsid w:val="0074201C"/>
    <w:rsid w:val="00743B04"/>
    <w:rsid w:val="007449A1"/>
    <w:rsid w:val="00745790"/>
    <w:rsid w:val="007471E0"/>
    <w:rsid w:val="00747B73"/>
    <w:rsid w:val="0075137E"/>
    <w:rsid w:val="0075182E"/>
    <w:rsid w:val="00752954"/>
    <w:rsid w:val="00754DD9"/>
    <w:rsid w:val="007550E5"/>
    <w:rsid w:val="00761A7D"/>
    <w:rsid w:val="00763B2A"/>
    <w:rsid w:val="0076462F"/>
    <w:rsid w:val="007656C4"/>
    <w:rsid w:val="00770228"/>
    <w:rsid w:val="00773324"/>
    <w:rsid w:val="00773F3F"/>
    <w:rsid w:val="0078085C"/>
    <w:rsid w:val="007838C4"/>
    <w:rsid w:val="00790DCD"/>
    <w:rsid w:val="00794472"/>
    <w:rsid w:val="007951A3"/>
    <w:rsid w:val="0079571F"/>
    <w:rsid w:val="00795A63"/>
    <w:rsid w:val="00797E5B"/>
    <w:rsid w:val="007A219A"/>
    <w:rsid w:val="007A37DE"/>
    <w:rsid w:val="007A528E"/>
    <w:rsid w:val="007A5B6A"/>
    <w:rsid w:val="007B5663"/>
    <w:rsid w:val="007B786D"/>
    <w:rsid w:val="007C2A67"/>
    <w:rsid w:val="007C3DCF"/>
    <w:rsid w:val="007C5BD1"/>
    <w:rsid w:val="007C65A1"/>
    <w:rsid w:val="007D1EB1"/>
    <w:rsid w:val="007D47E7"/>
    <w:rsid w:val="007D577C"/>
    <w:rsid w:val="007E3684"/>
    <w:rsid w:val="007E464C"/>
    <w:rsid w:val="007F015D"/>
    <w:rsid w:val="007F5AEF"/>
    <w:rsid w:val="007F5F39"/>
    <w:rsid w:val="007F734B"/>
    <w:rsid w:val="0080465A"/>
    <w:rsid w:val="008065C4"/>
    <w:rsid w:val="0080708E"/>
    <w:rsid w:val="0081025D"/>
    <w:rsid w:val="0081278E"/>
    <w:rsid w:val="00813ED2"/>
    <w:rsid w:val="00815906"/>
    <w:rsid w:val="00816E73"/>
    <w:rsid w:val="00817C64"/>
    <w:rsid w:val="008234D5"/>
    <w:rsid w:val="008303FB"/>
    <w:rsid w:val="008342D0"/>
    <w:rsid w:val="00836B5A"/>
    <w:rsid w:val="0084255A"/>
    <w:rsid w:val="008425CA"/>
    <w:rsid w:val="00842977"/>
    <w:rsid w:val="008447C6"/>
    <w:rsid w:val="00847258"/>
    <w:rsid w:val="00847AC0"/>
    <w:rsid w:val="00850203"/>
    <w:rsid w:val="008536DB"/>
    <w:rsid w:val="00854AFC"/>
    <w:rsid w:val="00857D1A"/>
    <w:rsid w:val="00864C30"/>
    <w:rsid w:val="00864DFC"/>
    <w:rsid w:val="00866B6A"/>
    <w:rsid w:val="0087226C"/>
    <w:rsid w:val="008725D1"/>
    <w:rsid w:val="0087496D"/>
    <w:rsid w:val="008763C5"/>
    <w:rsid w:val="00876728"/>
    <w:rsid w:val="00876817"/>
    <w:rsid w:val="00880576"/>
    <w:rsid w:val="00883888"/>
    <w:rsid w:val="00885348"/>
    <w:rsid w:val="008869F9"/>
    <w:rsid w:val="008915E0"/>
    <w:rsid w:val="00892256"/>
    <w:rsid w:val="00895265"/>
    <w:rsid w:val="00897947"/>
    <w:rsid w:val="008A0CDF"/>
    <w:rsid w:val="008A1A2E"/>
    <w:rsid w:val="008A1FA1"/>
    <w:rsid w:val="008A2C71"/>
    <w:rsid w:val="008A354B"/>
    <w:rsid w:val="008A472D"/>
    <w:rsid w:val="008A5601"/>
    <w:rsid w:val="008A6ABD"/>
    <w:rsid w:val="008A788D"/>
    <w:rsid w:val="008B272D"/>
    <w:rsid w:val="008B38EF"/>
    <w:rsid w:val="008B4E6A"/>
    <w:rsid w:val="008B708A"/>
    <w:rsid w:val="008B79FF"/>
    <w:rsid w:val="008C00B3"/>
    <w:rsid w:val="008C1583"/>
    <w:rsid w:val="008C1AE5"/>
    <w:rsid w:val="008C2270"/>
    <w:rsid w:val="008C2714"/>
    <w:rsid w:val="008C44E6"/>
    <w:rsid w:val="008C52F8"/>
    <w:rsid w:val="008C5D33"/>
    <w:rsid w:val="008C6794"/>
    <w:rsid w:val="008C6C3B"/>
    <w:rsid w:val="008C77C0"/>
    <w:rsid w:val="008D0F9F"/>
    <w:rsid w:val="008D69C0"/>
    <w:rsid w:val="008D6E9B"/>
    <w:rsid w:val="008E29CB"/>
    <w:rsid w:val="008E5DA6"/>
    <w:rsid w:val="008E74D1"/>
    <w:rsid w:val="008F05C0"/>
    <w:rsid w:val="008F2B43"/>
    <w:rsid w:val="008F5382"/>
    <w:rsid w:val="008F5465"/>
    <w:rsid w:val="008F616A"/>
    <w:rsid w:val="00904317"/>
    <w:rsid w:val="00911284"/>
    <w:rsid w:val="009157AA"/>
    <w:rsid w:val="009158E7"/>
    <w:rsid w:val="0091685F"/>
    <w:rsid w:val="0091688B"/>
    <w:rsid w:val="00916A48"/>
    <w:rsid w:val="00917C1D"/>
    <w:rsid w:val="00923EBB"/>
    <w:rsid w:val="00924989"/>
    <w:rsid w:val="00925E15"/>
    <w:rsid w:val="00930964"/>
    <w:rsid w:val="00935235"/>
    <w:rsid w:val="009353C1"/>
    <w:rsid w:val="009354F4"/>
    <w:rsid w:val="00941DD8"/>
    <w:rsid w:val="009423AF"/>
    <w:rsid w:val="00945027"/>
    <w:rsid w:val="00947303"/>
    <w:rsid w:val="009530D9"/>
    <w:rsid w:val="00953C6C"/>
    <w:rsid w:val="00954C1E"/>
    <w:rsid w:val="00955CE3"/>
    <w:rsid w:val="00957460"/>
    <w:rsid w:val="00963081"/>
    <w:rsid w:val="0096408C"/>
    <w:rsid w:val="00966415"/>
    <w:rsid w:val="009678B9"/>
    <w:rsid w:val="00970463"/>
    <w:rsid w:val="00972AB0"/>
    <w:rsid w:val="00973DFF"/>
    <w:rsid w:val="009768ED"/>
    <w:rsid w:val="0098055F"/>
    <w:rsid w:val="00983C2F"/>
    <w:rsid w:val="00986C9E"/>
    <w:rsid w:val="00990BD2"/>
    <w:rsid w:val="00991F2F"/>
    <w:rsid w:val="009960F8"/>
    <w:rsid w:val="00996E76"/>
    <w:rsid w:val="00997374"/>
    <w:rsid w:val="009A0CF2"/>
    <w:rsid w:val="009A13F4"/>
    <w:rsid w:val="009A1644"/>
    <w:rsid w:val="009A275D"/>
    <w:rsid w:val="009A7127"/>
    <w:rsid w:val="009B668D"/>
    <w:rsid w:val="009C3DF9"/>
    <w:rsid w:val="009C5D83"/>
    <w:rsid w:val="009C6731"/>
    <w:rsid w:val="009D0440"/>
    <w:rsid w:val="009D25A8"/>
    <w:rsid w:val="009D3B14"/>
    <w:rsid w:val="009D677F"/>
    <w:rsid w:val="009D7538"/>
    <w:rsid w:val="009E1A5B"/>
    <w:rsid w:val="009E275C"/>
    <w:rsid w:val="009E5C35"/>
    <w:rsid w:val="009E7D46"/>
    <w:rsid w:val="009F1345"/>
    <w:rsid w:val="009F180C"/>
    <w:rsid w:val="009F1918"/>
    <w:rsid w:val="009F42AE"/>
    <w:rsid w:val="009F4AA6"/>
    <w:rsid w:val="009F4EF2"/>
    <w:rsid w:val="009F6915"/>
    <w:rsid w:val="009F6C03"/>
    <w:rsid w:val="00A03FAA"/>
    <w:rsid w:val="00A042B5"/>
    <w:rsid w:val="00A051BE"/>
    <w:rsid w:val="00A133A1"/>
    <w:rsid w:val="00A13E4F"/>
    <w:rsid w:val="00A14554"/>
    <w:rsid w:val="00A15A37"/>
    <w:rsid w:val="00A16D2D"/>
    <w:rsid w:val="00A20D91"/>
    <w:rsid w:val="00A214F1"/>
    <w:rsid w:val="00A24A4A"/>
    <w:rsid w:val="00A267AF"/>
    <w:rsid w:val="00A26A9E"/>
    <w:rsid w:val="00A26DAA"/>
    <w:rsid w:val="00A27BED"/>
    <w:rsid w:val="00A3245D"/>
    <w:rsid w:val="00A337AB"/>
    <w:rsid w:val="00A413DD"/>
    <w:rsid w:val="00A44DF6"/>
    <w:rsid w:val="00A47554"/>
    <w:rsid w:val="00A51AA1"/>
    <w:rsid w:val="00A56771"/>
    <w:rsid w:val="00A567A9"/>
    <w:rsid w:val="00A56D0B"/>
    <w:rsid w:val="00A61120"/>
    <w:rsid w:val="00A62497"/>
    <w:rsid w:val="00A678BB"/>
    <w:rsid w:val="00A67A32"/>
    <w:rsid w:val="00A701DB"/>
    <w:rsid w:val="00A70444"/>
    <w:rsid w:val="00A716F2"/>
    <w:rsid w:val="00A7213F"/>
    <w:rsid w:val="00A72D98"/>
    <w:rsid w:val="00A80735"/>
    <w:rsid w:val="00A812C9"/>
    <w:rsid w:val="00A820D3"/>
    <w:rsid w:val="00A85E37"/>
    <w:rsid w:val="00A86510"/>
    <w:rsid w:val="00A902EF"/>
    <w:rsid w:val="00A92731"/>
    <w:rsid w:val="00AA0583"/>
    <w:rsid w:val="00AA17B4"/>
    <w:rsid w:val="00AA2206"/>
    <w:rsid w:val="00AA5B25"/>
    <w:rsid w:val="00AB0FA8"/>
    <w:rsid w:val="00AB413A"/>
    <w:rsid w:val="00AB4C56"/>
    <w:rsid w:val="00AB57B9"/>
    <w:rsid w:val="00AB59D7"/>
    <w:rsid w:val="00AB6ACE"/>
    <w:rsid w:val="00AB7631"/>
    <w:rsid w:val="00AB76CB"/>
    <w:rsid w:val="00AB7979"/>
    <w:rsid w:val="00AB7C4A"/>
    <w:rsid w:val="00AC29D1"/>
    <w:rsid w:val="00AC3DFB"/>
    <w:rsid w:val="00AC3DFC"/>
    <w:rsid w:val="00AC50AF"/>
    <w:rsid w:val="00AC6312"/>
    <w:rsid w:val="00AC68F0"/>
    <w:rsid w:val="00AD09DB"/>
    <w:rsid w:val="00AD222E"/>
    <w:rsid w:val="00AD4908"/>
    <w:rsid w:val="00AE2487"/>
    <w:rsid w:val="00AE347D"/>
    <w:rsid w:val="00AE3D28"/>
    <w:rsid w:val="00AE42FD"/>
    <w:rsid w:val="00AF256F"/>
    <w:rsid w:val="00AF5C72"/>
    <w:rsid w:val="00AF7446"/>
    <w:rsid w:val="00AF7DB0"/>
    <w:rsid w:val="00B027B1"/>
    <w:rsid w:val="00B02EF9"/>
    <w:rsid w:val="00B040F5"/>
    <w:rsid w:val="00B04277"/>
    <w:rsid w:val="00B05CFE"/>
    <w:rsid w:val="00B07884"/>
    <w:rsid w:val="00B07C3C"/>
    <w:rsid w:val="00B11D4C"/>
    <w:rsid w:val="00B11EE5"/>
    <w:rsid w:val="00B11F51"/>
    <w:rsid w:val="00B13DB8"/>
    <w:rsid w:val="00B14487"/>
    <w:rsid w:val="00B145CC"/>
    <w:rsid w:val="00B151FA"/>
    <w:rsid w:val="00B15B56"/>
    <w:rsid w:val="00B17066"/>
    <w:rsid w:val="00B1798F"/>
    <w:rsid w:val="00B25B86"/>
    <w:rsid w:val="00B25BE4"/>
    <w:rsid w:val="00B27522"/>
    <w:rsid w:val="00B3060F"/>
    <w:rsid w:val="00B3160F"/>
    <w:rsid w:val="00B3473B"/>
    <w:rsid w:val="00B347FA"/>
    <w:rsid w:val="00B4576F"/>
    <w:rsid w:val="00B47137"/>
    <w:rsid w:val="00B50678"/>
    <w:rsid w:val="00B526C6"/>
    <w:rsid w:val="00B565DD"/>
    <w:rsid w:val="00B62F72"/>
    <w:rsid w:val="00B63A7D"/>
    <w:rsid w:val="00B64BBD"/>
    <w:rsid w:val="00B7074E"/>
    <w:rsid w:val="00B70D9C"/>
    <w:rsid w:val="00B71CFB"/>
    <w:rsid w:val="00B72E65"/>
    <w:rsid w:val="00B745F0"/>
    <w:rsid w:val="00B74BB1"/>
    <w:rsid w:val="00B75A0A"/>
    <w:rsid w:val="00B75C50"/>
    <w:rsid w:val="00B75EC6"/>
    <w:rsid w:val="00B760DD"/>
    <w:rsid w:val="00B76630"/>
    <w:rsid w:val="00B80149"/>
    <w:rsid w:val="00B80BD2"/>
    <w:rsid w:val="00B817FA"/>
    <w:rsid w:val="00B82053"/>
    <w:rsid w:val="00B841AB"/>
    <w:rsid w:val="00B86080"/>
    <w:rsid w:val="00B90DEE"/>
    <w:rsid w:val="00B96564"/>
    <w:rsid w:val="00BA66D6"/>
    <w:rsid w:val="00BA66E0"/>
    <w:rsid w:val="00BB26D6"/>
    <w:rsid w:val="00BB2D87"/>
    <w:rsid w:val="00BB2EBE"/>
    <w:rsid w:val="00BC0E8D"/>
    <w:rsid w:val="00BC11FF"/>
    <w:rsid w:val="00BC6F74"/>
    <w:rsid w:val="00BD443E"/>
    <w:rsid w:val="00BD445E"/>
    <w:rsid w:val="00BD4A73"/>
    <w:rsid w:val="00BD7B1A"/>
    <w:rsid w:val="00BE082D"/>
    <w:rsid w:val="00BE4D68"/>
    <w:rsid w:val="00BE547B"/>
    <w:rsid w:val="00BE5D60"/>
    <w:rsid w:val="00BE6F1B"/>
    <w:rsid w:val="00BF0A46"/>
    <w:rsid w:val="00BF0C11"/>
    <w:rsid w:val="00BF1116"/>
    <w:rsid w:val="00BF12AB"/>
    <w:rsid w:val="00BF1D19"/>
    <w:rsid w:val="00BF3C99"/>
    <w:rsid w:val="00BF4497"/>
    <w:rsid w:val="00BF6652"/>
    <w:rsid w:val="00C01E2B"/>
    <w:rsid w:val="00C03006"/>
    <w:rsid w:val="00C037B6"/>
    <w:rsid w:val="00C0380E"/>
    <w:rsid w:val="00C04301"/>
    <w:rsid w:val="00C055B8"/>
    <w:rsid w:val="00C0727D"/>
    <w:rsid w:val="00C076CB"/>
    <w:rsid w:val="00C124D4"/>
    <w:rsid w:val="00C1313B"/>
    <w:rsid w:val="00C1336E"/>
    <w:rsid w:val="00C13F0C"/>
    <w:rsid w:val="00C15458"/>
    <w:rsid w:val="00C17CF2"/>
    <w:rsid w:val="00C210A7"/>
    <w:rsid w:val="00C2248E"/>
    <w:rsid w:val="00C227D1"/>
    <w:rsid w:val="00C22EF1"/>
    <w:rsid w:val="00C23FCC"/>
    <w:rsid w:val="00C25C27"/>
    <w:rsid w:val="00C30E3C"/>
    <w:rsid w:val="00C3158C"/>
    <w:rsid w:val="00C31900"/>
    <w:rsid w:val="00C34555"/>
    <w:rsid w:val="00C4214C"/>
    <w:rsid w:val="00C42C90"/>
    <w:rsid w:val="00C42DD3"/>
    <w:rsid w:val="00C47EFD"/>
    <w:rsid w:val="00C50695"/>
    <w:rsid w:val="00C5096E"/>
    <w:rsid w:val="00C541C3"/>
    <w:rsid w:val="00C606D2"/>
    <w:rsid w:val="00C61FDC"/>
    <w:rsid w:val="00C626EE"/>
    <w:rsid w:val="00C6607B"/>
    <w:rsid w:val="00C71301"/>
    <w:rsid w:val="00C71533"/>
    <w:rsid w:val="00C72D40"/>
    <w:rsid w:val="00C762BA"/>
    <w:rsid w:val="00C764EF"/>
    <w:rsid w:val="00C821FE"/>
    <w:rsid w:val="00C839BB"/>
    <w:rsid w:val="00C8560C"/>
    <w:rsid w:val="00C90D22"/>
    <w:rsid w:val="00C91F4C"/>
    <w:rsid w:val="00C93329"/>
    <w:rsid w:val="00C963A8"/>
    <w:rsid w:val="00CA18D6"/>
    <w:rsid w:val="00CB0A71"/>
    <w:rsid w:val="00CB1A30"/>
    <w:rsid w:val="00CB232D"/>
    <w:rsid w:val="00CB274F"/>
    <w:rsid w:val="00CB345F"/>
    <w:rsid w:val="00CB3817"/>
    <w:rsid w:val="00CB416A"/>
    <w:rsid w:val="00CB5394"/>
    <w:rsid w:val="00CB580F"/>
    <w:rsid w:val="00CB629B"/>
    <w:rsid w:val="00CB6E08"/>
    <w:rsid w:val="00CD369F"/>
    <w:rsid w:val="00CD3F73"/>
    <w:rsid w:val="00CD62D6"/>
    <w:rsid w:val="00CD6D5B"/>
    <w:rsid w:val="00CD7978"/>
    <w:rsid w:val="00CE3203"/>
    <w:rsid w:val="00CE3775"/>
    <w:rsid w:val="00CE3FC3"/>
    <w:rsid w:val="00CF6215"/>
    <w:rsid w:val="00D001DB"/>
    <w:rsid w:val="00D026C3"/>
    <w:rsid w:val="00D03CC2"/>
    <w:rsid w:val="00D06039"/>
    <w:rsid w:val="00D07D4B"/>
    <w:rsid w:val="00D110BA"/>
    <w:rsid w:val="00D141FA"/>
    <w:rsid w:val="00D17C1D"/>
    <w:rsid w:val="00D17F6F"/>
    <w:rsid w:val="00D20E59"/>
    <w:rsid w:val="00D249AC"/>
    <w:rsid w:val="00D31305"/>
    <w:rsid w:val="00D32F22"/>
    <w:rsid w:val="00D3704F"/>
    <w:rsid w:val="00D3776D"/>
    <w:rsid w:val="00D41E3E"/>
    <w:rsid w:val="00D465B5"/>
    <w:rsid w:val="00D47690"/>
    <w:rsid w:val="00D5028F"/>
    <w:rsid w:val="00D5200D"/>
    <w:rsid w:val="00D5684D"/>
    <w:rsid w:val="00D57023"/>
    <w:rsid w:val="00D61A27"/>
    <w:rsid w:val="00D62D5D"/>
    <w:rsid w:val="00D63EBE"/>
    <w:rsid w:val="00D659C2"/>
    <w:rsid w:val="00D65B13"/>
    <w:rsid w:val="00D66AF5"/>
    <w:rsid w:val="00D67A26"/>
    <w:rsid w:val="00D71C09"/>
    <w:rsid w:val="00D73D96"/>
    <w:rsid w:val="00D75B16"/>
    <w:rsid w:val="00D80C5F"/>
    <w:rsid w:val="00D8100A"/>
    <w:rsid w:val="00D8433F"/>
    <w:rsid w:val="00D86B62"/>
    <w:rsid w:val="00D9275E"/>
    <w:rsid w:val="00DA3D9F"/>
    <w:rsid w:val="00DA3DBF"/>
    <w:rsid w:val="00DA5638"/>
    <w:rsid w:val="00DB0B5B"/>
    <w:rsid w:val="00DB1F96"/>
    <w:rsid w:val="00DB23D9"/>
    <w:rsid w:val="00DB3F48"/>
    <w:rsid w:val="00DB6484"/>
    <w:rsid w:val="00DC1041"/>
    <w:rsid w:val="00DC4052"/>
    <w:rsid w:val="00DD0FCA"/>
    <w:rsid w:val="00DD234F"/>
    <w:rsid w:val="00DD6923"/>
    <w:rsid w:val="00DE2CCE"/>
    <w:rsid w:val="00DE2F7F"/>
    <w:rsid w:val="00DE3382"/>
    <w:rsid w:val="00DE66F4"/>
    <w:rsid w:val="00DF1B1D"/>
    <w:rsid w:val="00DF4E9B"/>
    <w:rsid w:val="00DF5AE7"/>
    <w:rsid w:val="00DF5D97"/>
    <w:rsid w:val="00DF6445"/>
    <w:rsid w:val="00E02719"/>
    <w:rsid w:val="00E02F05"/>
    <w:rsid w:val="00E03099"/>
    <w:rsid w:val="00E0330F"/>
    <w:rsid w:val="00E05808"/>
    <w:rsid w:val="00E0601A"/>
    <w:rsid w:val="00E07606"/>
    <w:rsid w:val="00E12CAD"/>
    <w:rsid w:val="00E14033"/>
    <w:rsid w:val="00E149EC"/>
    <w:rsid w:val="00E14ED0"/>
    <w:rsid w:val="00E22165"/>
    <w:rsid w:val="00E22625"/>
    <w:rsid w:val="00E23094"/>
    <w:rsid w:val="00E243D3"/>
    <w:rsid w:val="00E24F61"/>
    <w:rsid w:val="00E275DD"/>
    <w:rsid w:val="00E32AEB"/>
    <w:rsid w:val="00E3465C"/>
    <w:rsid w:val="00E365FF"/>
    <w:rsid w:val="00E37DBB"/>
    <w:rsid w:val="00E410DF"/>
    <w:rsid w:val="00E42926"/>
    <w:rsid w:val="00E429E4"/>
    <w:rsid w:val="00E455FB"/>
    <w:rsid w:val="00E467FC"/>
    <w:rsid w:val="00E506AB"/>
    <w:rsid w:val="00E54F41"/>
    <w:rsid w:val="00E55726"/>
    <w:rsid w:val="00E55A56"/>
    <w:rsid w:val="00E57A3F"/>
    <w:rsid w:val="00E57B77"/>
    <w:rsid w:val="00E602A3"/>
    <w:rsid w:val="00E65B77"/>
    <w:rsid w:val="00E712AF"/>
    <w:rsid w:val="00E75A4F"/>
    <w:rsid w:val="00E82606"/>
    <w:rsid w:val="00E844EC"/>
    <w:rsid w:val="00E86530"/>
    <w:rsid w:val="00E9233F"/>
    <w:rsid w:val="00EA02A8"/>
    <w:rsid w:val="00EA5977"/>
    <w:rsid w:val="00EB1800"/>
    <w:rsid w:val="00EB3810"/>
    <w:rsid w:val="00EB4D15"/>
    <w:rsid w:val="00EC0833"/>
    <w:rsid w:val="00EC38C7"/>
    <w:rsid w:val="00EC3B28"/>
    <w:rsid w:val="00EC6903"/>
    <w:rsid w:val="00EC6E4A"/>
    <w:rsid w:val="00ED1935"/>
    <w:rsid w:val="00ED60D9"/>
    <w:rsid w:val="00ED6338"/>
    <w:rsid w:val="00EE183B"/>
    <w:rsid w:val="00EE1954"/>
    <w:rsid w:val="00EE2574"/>
    <w:rsid w:val="00EE2729"/>
    <w:rsid w:val="00EE461B"/>
    <w:rsid w:val="00EE79A8"/>
    <w:rsid w:val="00EF12CE"/>
    <w:rsid w:val="00EF2045"/>
    <w:rsid w:val="00EF35D7"/>
    <w:rsid w:val="00EF4914"/>
    <w:rsid w:val="00F03ED3"/>
    <w:rsid w:val="00F067A9"/>
    <w:rsid w:val="00F0769F"/>
    <w:rsid w:val="00F07CC4"/>
    <w:rsid w:val="00F12541"/>
    <w:rsid w:val="00F13A67"/>
    <w:rsid w:val="00F1404C"/>
    <w:rsid w:val="00F143F8"/>
    <w:rsid w:val="00F177A5"/>
    <w:rsid w:val="00F20A05"/>
    <w:rsid w:val="00F24222"/>
    <w:rsid w:val="00F24500"/>
    <w:rsid w:val="00F26E8E"/>
    <w:rsid w:val="00F274D9"/>
    <w:rsid w:val="00F27A5F"/>
    <w:rsid w:val="00F32FC8"/>
    <w:rsid w:val="00F34C41"/>
    <w:rsid w:val="00F36629"/>
    <w:rsid w:val="00F43F79"/>
    <w:rsid w:val="00F45B20"/>
    <w:rsid w:val="00F4758C"/>
    <w:rsid w:val="00F5080F"/>
    <w:rsid w:val="00F51584"/>
    <w:rsid w:val="00F53598"/>
    <w:rsid w:val="00F57095"/>
    <w:rsid w:val="00F614A7"/>
    <w:rsid w:val="00F63EC4"/>
    <w:rsid w:val="00F646E4"/>
    <w:rsid w:val="00F64BA3"/>
    <w:rsid w:val="00F7752B"/>
    <w:rsid w:val="00F80E25"/>
    <w:rsid w:val="00F834B7"/>
    <w:rsid w:val="00F841E9"/>
    <w:rsid w:val="00F85879"/>
    <w:rsid w:val="00F85952"/>
    <w:rsid w:val="00F85D1C"/>
    <w:rsid w:val="00F92383"/>
    <w:rsid w:val="00F96E24"/>
    <w:rsid w:val="00FA0E69"/>
    <w:rsid w:val="00FA2070"/>
    <w:rsid w:val="00FA311D"/>
    <w:rsid w:val="00FB03F6"/>
    <w:rsid w:val="00FB272B"/>
    <w:rsid w:val="00FB29A2"/>
    <w:rsid w:val="00FB2C55"/>
    <w:rsid w:val="00FB48DD"/>
    <w:rsid w:val="00FB5011"/>
    <w:rsid w:val="00FC653B"/>
    <w:rsid w:val="00FC73DD"/>
    <w:rsid w:val="00FC74F8"/>
    <w:rsid w:val="00FD0AA9"/>
    <w:rsid w:val="00FE3EDA"/>
    <w:rsid w:val="00FF39E5"/>
    <w:rsid w:val="00FF5D2C"/>
    <w:rsid w:val="00FF5E3F"/>
    <w:rsid w:val="00FF631B"/>
    <w:rsid w:val="00FF7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6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2" w:uiPriority="39"/>
    <w:lsdException w:name="footnote text" w:uiPriority="99"/>
    <w:lsdException w:name="header" w:uiPriority="99"/>
    <w:lsdException w:name="caption" w:semiHidden="1" w:uiPriority="99" w:unhideWhenUsed="1" w:qFormat="1"/>
    <w:lsdException w:name="Title" w:uiPriority="99" w:qFormat="1"/>
    <w:lsdException w:name="Body Text Indent" w:uiPriority="99"/>
    <w:lsdException w:name="Subtitle" w:qFormat="1"/>
    <w:lsdException w:name="Body Text 2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link w:val="20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BA66D6"/>
    <w:pPr>
      <w:keepNext/>
      <w:ind w:left="780"/>
      <w:outlineLvl w:val="3"/>
    </w:pPr>
    <w:rPr>
      <w:sz w:val="28"/>
      <w:szCs w:val="28"/>
      <w:u w:val="single"/>
    </w:rPr>
  </w:style>
  <w:style w:type="paragraph" w:styleId="5">
    <w:name w:val="heading 5"/>
    <w:basedOn w:val="a"/>
    <w:next w:val="a"/>
    <w:link w:val="50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link w:val="70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3C310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BA66D6"/>
    <w:pPr>
      <w:keepNext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56B8"/>
    <w:rPr>
      <w:b/>
      <w:bCs/>
      <w:sz w:val="28"/>
      <w:szCs w:val="21"/>
    </w:rPr>
  </w:style>
  <w:style w:type="character" w:customStyle="1" w:styleId="20">
    <w:name w:val="Заголовок 2 Знак"/>
    <w:basedOn w:val="a0"/>
    <w:link w:val="2"/>
    <w:rsid w:val="003856B8"/>
    <w:rPr>
      <w:sz w:val="28"/>
    </w:rPr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aliases w:val="Обычный (Web)1,Обычный (Web)1 Знак,Обычный (Web)"/>
    <w:basedOn w:val="a"/>
    <w:link w:val="a5"/>
    <w:uiPriority w:val="99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1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1">
    <w:name w:val="toc 3"/>
    <w:basedOn w:val="a"/>
    <w:next w:val="a"/>
    <w:autoRedefine/>
    <w:rsid w:val="003C310C"/>
    <w:pPr>
      <w:ind w:left="560"/>
      <w:jc w:val="right"/>
    </w:pPr>
    <w:rPr>
      <w:sz w:val="28"/>
    </w:rPr>
  </w:style>
  <w:style w:type="paragraph" w:styleId="a6">
    <w:name w:val="header"/>
    <w:aliases w:val="ВерхКолонтитул"/>
    <w:basedOn w:val="a"/>
    <w:link w:val="a7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uiPriority w:val="99"/>
    <w:rsid w:val="00816E73"/>
    <w:rPr>
      <w:sz w:val="28"/>
      <w:szCs w:val="24"/>
    </w:rPr>
  </w:style>
  <w:style w:type="paragraph" w:styleId="a8">
    <w:name w:val="footer"/>
    <w:basedOn w:val="a"/>
    <w:link w:val="a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9">
    <w:name w:val="Нижний колонтитул Знак"/>
    <w:basedOn w:val="a0"/>
    <w:link w:val="a8"/>
    <w:rsid w:val="005F4B53"/>
    <w:rPr>
      <w:sz w:val="28"/>
      <w:szCs w:val="24"/>
    </w:rPr>
  </w:style>
  <w:style w:type="paragraph" w:styleId="aa">
    <w:name w:val="Body Text"/>
    <w:aliases w:val="Знак,Знак1 Знак,Основной текст1"/>
    <w:basedOn w:val="a"/>
    <w:link w:val="ab"/>
    <w:rsid w:val="003C310C"/>
    <w:pPr>
      <w:jc w:val="both"/>
    </w:pPr>
    <w:rPr>
      <w:sz w:val="28"/>
      <w:szCs w:val="20"/>
    </w:rPr>
  </w:style>
  <w:style w:type="character" w:customStyle="1" w:styleId="ab">
    <w:name w:val="Основной текст Знак"/>
    <w:aliases w:val="Знак Знак,Знак1 Знак Знак,Основной текст1 Знак"/>
    <w:basedOn w:val="a0"/>
    <w:link w:val="aa"/>
    <w:rsid w:val="00627431"/>
    <w:rPr>
      <w:sz w:val="28"/>
    </w:rPr>
  </w:style>
  <w:style w:type="paragraph" w:styleId="ac">
    <w:name w:val="Body Text Indent"/>
    <w:basedOn w:val="a"/>
    <w:link w:val="ad"/>
    <w:uiPriority w:val="99"/>
    <w:rsid w:val="003C310C"/>
    <w:pPr>
      <w:ind w:firstLine="720"/>
    </w:pPr>
    <w:rPr>
      <w:sz w:val="28"/>
      <w:szCs w:val="20"/>
    </w:rPr>
  </w:style>
  <w:style w:type="paragraph" w:styleId="21">
    <w:name w:val="Body Text 2"/>
    <w:basedOn w:val="a"/>
    <w:link w:val="22"/>
    <w:uiPriority w:val="99"/>
    <w:rsid w:val="003C310C"/>
    <w:rPr>
      <w:color w:val="FF0000"/>
      <w:sz w:val="28"/>
      <w:szCs w:val="20"/>
    </w:rPr>
  </w:style>
  <w:style w:type="paragraph" w:styleId="23">
    <w:name w:val="Body Text Indent 2"/>
    <w:basedOn w:val="a"/>
    <w:link w:val="24"/>
    <w:rsid w:val="003C310C"/>
    <w:pPr>
      <w:ind w:firstLine="720"/>
      <w:jc w:val="both"/>
    </w:pPr>
    <w:rPr>
      <w:sz w:val="28"/>
      <w:szCs w:val="20"/>
    </w:rPr>
  </w:style>
  <w:style w:type="paragraph" w:styleId="32">
    <w:name w:val="Body Text Indent 3"/>
    <w:basedOn w:val="a"/>
    <w:link w:val="33"/>
    <w:rsid w:val="003C310C"/>
    <w:pPr>
      <w:ind w:firstLine="708"/>
      <w:jc w:val="both"/>
    </w:pPr>
    <w:rPr>
      <w:sz w:val="28"/>
      <w:szCs w:val="20"/>
    </w:rPr>
  </w:style>
  <w:style w:type="character" w:customStyle="1" w:styleId="33">
    <w:name w:val="Основной текст с отступом 3 Знак"/>
    <w:basedOn w:val="a0"/>
    <w:link w:val="32"/>
    <w:locked/>
    <w:rsid w:val="005F59FF"/>
    <w:rPr>
      <w:sz w:val="28"/>
      <w:lang w:val="ru-RU" w:eastAsia="ru-RU" w:bidi="ar-SA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2">
    <w:name w:val="заголовок 1"/>
    <w:basedOn w:val="a"/>
    <w:next w:val="a"/>
    <w:uiPriority w:val="99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e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f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3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4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4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4"/>
    <w:next w:val="14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f0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f1">
    <w:name w:val="Hyperlink"/>
    <w:basedOn w:val="a0"/>
    <w:uiPriority w:val="99"/>
    <w:rsid w:val="004C13B9"/>
    <w:rPr>
      <w:color w:val="666699"/>
      <w:u w:val="single"/>
      <w:effect w:val="none"/>
    </w:rPr>
  </w:style>
  <w:style w:type="paragraph" w:customStyle="1" w:styleId="af2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3">
    <w:name w:val="footnote text"/>
    <w:basedOn w:val="a"/>
    <w:link w:val="af4"/>
    <w:uiPriority w:val="99"/>
    <w:rsid w:val="007410B6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590551"/>
  </w:style>
  <w:style w:type="character" w:styleId="af5">
    <w:name w:val="footnote reference"/>
    <w:aliases w:val="Знак сноски-FN,Ciae niinee-FN,16 Point,Superscript 6 Point,Ciae niinee 1,Çíàê ñíîñêè 1,Çíàê ñíîñêè-FN,Знак сноски 1"/>
    <w:basedOn w:val="a0"/>
    <w:rsid w:val="007410B6"/>
    <w:rPr>
      <w:vertAlign w:val="superscript"/>
    </w:rPr>
  </w:style>
  <w:style w:type="paragraph" w:customStyle="1" w:styleId="140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6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7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f8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9">
    <w:name w:val="Title"/>
    <w:basedOn w:val="a"/>
    <w:link w:val="afa"/>
    <w:uiPriority w:val="99"/>
    <w:qFormat/>
    <w:rsid w:val="00EE1954"/>
    <w:pPr>
      <w:jc w:val="center"/>
    </w:pPr>
    <w:rPr>
      <w:sz w:val="32"/>
      <w:szCs w:val="20"/>
    </w:rPr>
  </w:style>
  <w:style w:type="character" w:customStyle="1" w:styleId="afa">
    <w:name w:val="Название Знак"/>
    <w:basedOn w:val="a0"/>
    <w:link w:val="af9"/>
    <w:uiPriority w:val="99"/>
    <w:rsid w:val="00EE1954"/>
    <w:rPr>
      <w:sz w:val="32"/>
    </w:rPr>
  </w:style>
  <w:style w:type="paragraph" w:styleId="afb">
    <w:name w:val="Subtitle"/>
    <w:basedOn w:val="a"/>
    <w:link w:val="afc"/>
    <w:qFormat/>
    <w:rsid w:val="00EE1954"/>
    <w:pPr>
      <w:jc w:val="center"/>
    </w:pPr>
    <w:rPr>
      <w:b/>
      <w:sz w:val="28"/>
      <w:szCs w:val="20"/>
    </w:rPr>
  </w:style>
  <w:style w:type="character" w:customStyle="1" w:styleId="afc">
    <w:name w:val="Подзаголовок Знак"/>
    <w:basedOn w:val="a0"/>
    <w:link w:val="afb"/>
    <w:rsid w:val="00EE1954"/>
    <w:rPr>
      <w:b/>
      <w:sz w:val="28"/>
    </w:rPr>
  </w:style>
  <w:style w:type="character" w:styleId="afd">
    <w:name w:val="Strong"/>
    <w:basedOn w:val="a0"/>
    <w:uiPriority w:val="22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e">
    <w:name w:val="Balloon Text"/>
    <w:basedOn w:val="a"/>
    <w:link w:val="aff"/>
    <w:uiPriority w:val="99"/>
    <w:rsid w:val="00284F64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uiPriority w:val="99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paragraph" w:customStyle="1" w:styleId="15">
    <w:name w:val="Абзац списка1"/>
    <w:basedOn w:val="a"/>
    <w:rsid w:val="0090431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5924A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ConsPlusCell">
    <w:name w:val="ConsPlusCell"/>
    <w:uiPriority w:val="99"/>
    <w:rsid w:val="00816E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0">
    <w:name w:val="consnormal"/>
    <w:basedOn w:val="a"/>
    <w:rsid w:val="00095A75"/>
    <w:pPr>
      <w:spacing w:before="100" w:beforeAutospacing="1" w:after="100" w:afterAutospacing="1"/>
    </w:pPr>
  </w:style>
  <w:style w:type="character" w:customStyle="1" w:styleId="16">
    <w:name w:val="Название Знак1"/>
    <w:basedOn w:val="a0"/>
    <w:locked/>
    <w:rsid w:val="00095A75"/>
    <w:rPr>
      <w:b/>
      <w:bCs/>
    </w:rPr>
  </w:style>
  <w:style w:type="character" w:customStyle="1" w:styleId="dash041e0431044b0447043d044b0439char">
    <w:name w:val="dash041e_0431_044b_0447_043d_044b_0439__char"/>
    <w:basedOn w:val="a0"/>
    <w:rsid w:val="00095A75"/>
  </w:style>
  <w:style w:type="paragraph" w:customStyle="1" w:styleId="p9">
    <w:name w:val="p9"/>
    <w:basedOn w:val="a"/>
    <w:rsid w:val="00BF0C11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49485B"/>
    <w:pPr>
      <w:spacing w:before="100" w:beforeAutospacing="1" w:after="115"/>
    </w:pPr>
    <w:rPr>
      <w:color w:val="000000"/>
    </w:rPr>
  </w:style>
  <w:style w:type="character" w:styleId="aff0">
    <w:name w:val="line number"/>
    <w:basedOn w:val="a0"/>
    <w:rsid w:val="005F4B53"/>
  </w:style>
  <w:style w:type="paragraph" w:customStyle="1" w:styleId="aff1">
    <w:name w:val="a"/>
    <w:basedOn w:val="a"/>
    <w:uiPriority w:val="99"/>
    <w:semiHidden/>
    <w:rsid w:val="003856B8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-">
    <w:name w:val="-"/>
    <w:basedOn w:val="a0"/>
    <w:uiPriority w:val="99"/>
    <w:rsid w:val="003856B8"/>
    <w:rPr>
      <w:rFonts w:cs="Times New Roman"/>
    </w:rPr>
  </w:style>
  <w:style w:type="character" w:styleId="aff2">
    <w:name w:val="Emphasis"/>
    <w:basedOn w:val="a0"/>
    <w:uiPriority w:val="20"/>
    <w:qFormat/>
    <w:rsid w:val="003856B8"/>
    <w:rPr>
      <w:rFonts w:cs="Times New Roman"/>
      <w:i/>
      <w:iCs/>
    </w:rPr>
  </w:style>
  <w:style w:type="paragraph" w:customStyle="1" w:styleId="constitle0">
    <w:name w:val="constitle"/>
    <w:basedOn w:val="a"/>
    <w:uiPriority w:val="99"/>
    <w:rsid w:val="003856B8"/>
    <w:pPr>
      <w:widowControl w:val="0"/>
      <w:suppressAutoHyphens/>
      <w:spacing w:before="280" w:after="280"/>
    </w:pPr>
    <w:rPr>
      <w:rFonts w:ascii="DejaVu Sans" w:hAnsi="DejaVu Sans" w:cs="DejaVu Sans"/>
      <w:kern w:val="1"/>
      <w:lang w:eastAsia="en-US"/>
    </w:rPr>
  </w:style>
  <w:style w:type="paragraph" w:styleId="aff3">
    <w:name w:val="No Spacing"/>
    <w:link w:val="aff4"/>
    <w:uiPriority w:val="1"/>
    <w:qFormat/>
    <w:rsid w:val="003856B8"/>
    <w:pPr>
      <w:suppressAutoHyphens/>
    </w:pPr>
    <w:rPr>
      <w:rFonts w:ascii="Calibri" w:hAnsi="Calibri"/>
      <w:kern w:val="1"/>
      <w:sz w:val="24"/>
      <w:szCs w:val="24"/>
      <w:lang w:eastAsia="ar-SA"/>
    </w:rPr>
  </w:style>
  <w:style w:type="paragraph" w:styleId="25">
    <w:name w:val="toc 2"/>
    <w:basedOn w:val="a"/>
    <w:next w:val="a"/>
    <w:autoRedefine/>
    <w:uiPriority w:val="39"/>
    <w:unhideWhenUsed/>
    <w:rsid w:val="003856B8"/>
    <w:pPr>
      <w:ind w:left="220"/>
    </w:pPr>
    <w:rPr>
      <w:rFonts w:ascii="Calibri" w:hAnsi="Calibri"/>
      <w:sz w:val="22"/>
      <w:szCs w:val="22"/>
      <w:lang w:eastAsia="en-US"/>
    </w:rPr>
  </w:style>
  <w:style w:type="character" w:customStyle="1" w:styleId="aff5">
    <w:name w:val="Текст пункта Знак"/>
    <w:link w:val="aff6"/>
    <w:semiHidden/>
    <w:locked/>
    <w:rsid w:val="003856B8"/>
    <w:rPr>
      <w:sz w:val="24"/>
    </w:rPr>
  </w:style>
  <w:style w:type="paragraph" w:customStyle="1" w:styleId="aff6">
    <w:name w:val="Текст пункта"/>
    <w:link w:val="aff5"/>
    <w:semiHidden/>
    <w:qFormat/>
    <w:rsid w:val="003856B8"/>
    <w:pPr>
      <w:spacing w:after="120" w:line="288" w:lineRule="auto"/>
      <w:ind w:firstLine="624"/>
      <w:jc w:val="both"/>
    </w:pPr>
    <w:rPr>
      <w:sz w:val="24"/>
    </w:rPr>
  </w:style>
  <w:style w:type="character" w:customStyle="1" w:styleId="aff7">
    <w:name w:val="Абзац Знак"/>
    <w:link w:val="aff8"/>
    <w:semiHidden/>
    <w:locked/>
    <w:rsid w:val="003856B8"/>
    <w:rPr>
      <w:sz w:val="28"/>
      <w:lang w:eastAsia="en-US"/>
    </w:rPr>
  </w:style>
  <w:style w:type="paragraph" w:customStyle="1" w:styleId="aff8">
    <w:name w:val="Абзац"/>
    <w:basedOn w:val="a"/>
    <w:link w:val="aff7"/>
    <w:semiHidden/>
    <w:rsid w:val="003856B8"/>
    <w:pPr>
      <w:spacing w:before="120" w:after="60" w:line="276" w:lineRule="auto"/>
      <w:ind w:left="284" w:right="142" w:firstLine="567"/>
      <w:jc w:val="both"/>
    </w:pPr>
    <w:rPr>
      <w:sz w:val="28"/>
      <w:szCs w:val="20"/>
      <w:lang w:eastAsia="en-US"/>
    </w:rPr>
  </w:style>
  <w:style w:type="character" w:customStyle="1" w:styleId="-0">
    <w:name w:val="Список- Знак"/>
    <w:link w:val="-1"/>
    <w:semiHidden/>
    <w:locked/>
    <w:rsid w:val="003856B8"/>
    <w:rPr>
      <w:sz w:val="28"/>
      <w:lang w:eastAsia="en-US"/>
    </w:rPr>
  </w:style>
  <w:style w:type="paragraph" w:customStyle="1" w:styleId="-1">
    <w:name w:val="Список-"/>
    <w:basedOn w:val="a"/>
    <w:link w:val="-0"/>
    <w:semiHidden/>
    <w:rsid w:val="003856B8"/>
    <w:pPr>
      <w:widowControl w:val="0"/>
      <w:tabs>
        <w:tab w:val="num" w:pos="360"/>
      </w:tabs>
      <w:suppressAutoHyphens/>
      <w:spacing w:before="60"/>
      <w:ind w:left="360" w:right="142" w:hanging="360"/>
      <w:jc w:val="both"/>
    </w:pPr>
    <w:rPr>
      <w:sz w:val="28"/>
      <w:szCs w:val="20"/>
      <w:lang w:eastAsia="en-US"/>
    </w:rPr>
  </w:style>
  <w:style w:type="character" w:customStyle="1" w:styleId="apple-converted-space">
    <w:name w:val="apple-converted-space"/>
    <w:basedOn w:val="a0"/>
    <w:rsid w:val="003856B8"/>
    <w:rPr>
      <w:rFonts w:cs="Times New Roman"/>
    </w:rPr>
  </w:style>
  <w:style w:type="character" w:styleId="aff9">
    <w:name w:val="FollowedHyperlink"/>
    <w:basedOn w:val="a0"/>
    <w:uiPriority w:val="99"/>
    <w:unhideWhenUsed/>
    <w:rsid w:val="003856B8"/>
    <w:rPr>
      <w:rFonts w:cs="Times New Roman"/>
      <w:color w:val="800080" w:themeColor="followedHyperlink"/>
      <w:u w:val="single"/>
    </w:rPr>
  </w:style>
  <w:style w:type="character" w:customStyle="1" w:styleId="a5">
    <w:name w:val="Обычный (веб) Знак"/>
    <w:aliases w:val="Обычный (Web)1 Знак1,Обычный (Web)1 Знак Знак,Обычный (Web) Знак"/>
    <w:link w:val="a4"/>
    <w:uiPriority w:val="99"/>
    <w:locked/>
    <w:rsid w:val="004C5063"/>
    <w:rPr>
      <w:sz w:val="28"/>
      <w:szCs w:val="28"/>
    </w:rPr>
  </w:style>
  <w:style w:type="character" w:customStyle="1" w:styleId="affa">
    <w:name w:val="Гипертекстовая ссылка"/>
    <w:basedOn w:val="a0"/>
    <w:uiPriority w:val="99"/>
    <w:rsid w:val="0006126B"/>
    <w:rPr>
      <w:b/>
      <w:bCs/>
      <w:color w:val="106BBE"/>
    </w:rPr>
  </w:style>
  <w:style w:type="character" w:customStyle="1" w:styleId="30">
    <w:name w:val="Заголовок 3 Знак"/>
    <w:basedOn w:val="a0"/>
    <w:link w:val="3"/>
    <w:rsid w:val="00546CB2"/>
    <w:rPr>
      <w:rFonts w:ascii="Arial" w:hAnsi="Arial" w:cs="Arial"/>
      <w:b/>
      <w:bCs/>
      <w:sz w:val="26"/>
      <w:szCs w:val="26"/>
    </w:rPr>
  </w:style>
  <w:style w:type="character" w:customStyle="1" w:styleId="22">
    <w:name w:val="Основной текст 2 Знак"/>
    <w:basedOn w:val="a0"/>
    <w:link w:val="21"/>
    <w:uiPriority w:val="99"/>
    <w:rsid w:val="00546CB2"/>
    <w:rPr>
      <w:color w:val="FF0000"/>
      <w:sz w:val="28"/>
    </w:rPr>
  </w:style>
  <w:style w:type="character" w:customStyle="1" w:styleId="aff4">
    <w:name w:val="Без интервала Знак"/>
    <w:basedOn w:val="a0"/>
    <w:link w:val="aff3"/>
    <w:uiPriority w:val="1"/>
    <w:locked/>
    <w:rsid w:val="00534DA2"/>
    <w:rPr>
      <w:rFonts w:ascii="Calibri" w:hAnsi="Calibri"/>
      <w:kern w:val="1"/>
      <w:sz w:val="24"/>
      <w:szCs w:val="24"/>
      <w:lang w:eastAsia="ar-SA"/>
    </w:rPr>
  </w:style>
  <w:style w:type="character" w:customStyle="1" w:styleId="17">
    <w:name w:val="Стиль1 Знак"/>
    <w:link w:val="18"/>
    <w:locked/>
    <w:rsid w:val="008C1AE5"/>
    <w:rPr>
      <w:sz w:val="28"/>
      <w:szCs w:val="28"/>
    </w:rPr>
  </w:style>
  <w:style w:type="paragraph" w:customStyle="1" w:styleId="18">
    <w:name w:val="Стиль1"/>
    <w:basedOn w:val="a"/>
    <w:link w:val="17"/>
    <w:qFormat/>
    <w:rsid w:val="008C1AE5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customStyle="1" w:styleId="s1">
    <w:name w:val="s_1"/>
    <w:basedOn w:val="a"/>
    <w:uiPriority w:val="99"/>
    <w:rsid w:val="007C65A1"/>
    <w:pPr>
      <w:spacing w:before="100" w:beforeAutospacing="1" w:after="100" w:afterAutospacing="1"/>
    </w:pPr>
  </w:style>
  <w:style w:type="paragraph" w:customStyle="1" w:styleId="Title">
    <w:name w:val="Title!Название НПА"/>
    <w:basedOn w:val="a"/>
    <w:rsid w:val="00C23FCC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paragraph" w:customStyle="1" w:styleId="affb">
    <w:name w:val="Стандарт"/>
    <w:basedOn w:val="a"/>
    <w:rsid w:val="00BA66D6"/>
    <w:pPr>
      <w:spacing w:line="288" w:lineRule="auto"/>
      <w:ind w:firstLine="709"/>
      <w:jc w:val="both"/>
    </w:pPr>
    <w:rPr>
      <w:sz w:val="28"/>
    </w:rPr>
  </w:style>
  <w:style w:type="character" w:customStyle="1" w:styleId="40">
    <w:name w:val="Заголовок 4 Знак"/>
    <w:basedOn w:val="a0"/>
    <w:link w:val="4"/>
    <w:rsid w:val="00BA66D6"/>
    <w:rPr>
      <w:sz w:val="28"/>
      <w:szCs w:val="28"/>
      <w:u w:val="single"/>
    </w:rPr>
  </w:style>
  <w:style w:type="character" w:customStyle="1" w:styleId="90">
    <w:name w:val="Заголовок 9 Знак"/>
    <w:basedOn w:val="a0"/>
    <w:link w:val="9"/>
    <w:semiHidden/>
    <w:rsid w:val="00BA66D6"/>
    <w:rPr>
      <w:b/>
      <w:sz w:val="28"/>
    </w:rPr>
  </w:style>
  <w:style w:type="paragraph" w:styleId="affc">
    <w:name w:val="caption"/>
    <w:basedOn w:val="a"/>
    <w:next w:val="a"/>
    <w:uiPriority w:val="99"/>
    <w:semiHidden/>
    <w:unhideWhenUsed/>
    <w:qFormat/>
    <w:rsid w:val="00BA66D6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211">
    <w:name w:val="Основной текст 21"/>
    <w:basedOn w:val="a"/>
    <w:rsid w:val="00BA66D6"/>
    <w:pPr>
      <w:ind w:firstLine="567"/>
    </w:pPr>
    <w:rPr>
      <w:sz w:val="28"/>
      <w:szCs w:val="20"/>
    </w:rPr>
  </w:style>
  <w:style w:type="paragraph" w:customStyle="1" w:styleId="bold1">
    <w:name w:val="bold1"/>
    <w:basedOn w:val="a"/>
    <w:rsid w:val="00BA66D6"/>
    <w:pPr>
      <w:spacing w:before="100" w:beforeAutospacing="1" w:after="100" w:afterAutospacing="1"/>
    </w:pPr>
    <w:rPr>
      <w:b/>
      <w:bCs/>
    </w:rPr>
  </w:style>
  <w:style w:type="character" w:customStyle="1" w:styleId="blk">
    <w:name w:val="blk"/>
    <w:basedOn w:val="a0"/>
    <w:rsid w:val="00137BC6"/>
  </w:style>
  <w:style w:type="paragraph" w:customStyle="1" w:styleId="affd">
    <w:name w:val="Нормальный (таблица)"/>
    <w:basedOn w:val="a"/>
    <w:next w:val="a"/>
    <w:uiPriority w:val="99"/>
    <w:rsid w:val="00251832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affe">
    <w:name w:val="Таблицы (моноширинный)"/>
    <w:basedOn w:val="a"/>
    <w:next w:val="a"/>
    <w:rsid w:val="00251832"/>
    <w:pPr>
      <w:widowControl w:val="0"/>
      <w:autoSpaceDE w:val="0"/>
      <w:autoSpaceDN w:val="0"/>
      <w:adjustRightInd w:val="0"/>
    </w:pPr>
    <w:rPr>
      <w:rFonts w:ascii="Courier New" w:hAnsi="Courier New" w:cs="Courier New"/>
      <w:sz w:val="26"/>
      <w:szCs w:val="26"/>
    </w:rPr>
  </w:style>
  <w:style w:type="paragraph" w:customStyle="1" w:styleId="afff">
    <w:name w:val="Прижатый влево"/>
    <w:basedOn w:val="a"/>
    <w:next w:val="a"/>
    <w:rsid w:val="00251832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customStyle="1" w:styleId="afff0">
    <w:name w:val="Цветовое выделение"/>
    <w:rsid w:val="00251832"/>
    <w:rPr>
      <w:b/>
      <w:bCs/>
      <w:color w:val="26282F"/>
    </w:rPr>
  </w:style>
  <w:style w:type="character" w:customStyle="1" w:styleId="s4">
    <w:name w:val="s4"/>
    <w:basedOn w:val="a0"/>
    <w:rsid w:val="00251832"/>
  </w:style>
  <w:style w:type="paragraph" w:customStyle="1" w:styleId="19">
    <w:name w:val="Без интервала1"/>
    <w:rsid w:val="008C44E6"/>
    <w:pPr>
      <w:suppressAutoHyphens/>
    </w:pPr>
    <w:rPr>
      <w:rFonts w:eastAsia="Calibri" w:cs="Calibri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CB629B"/>
    <w:pPr>
      <w:spacing w:before="100" w:beforeAutospacing="1" w:after="100" w:afterAutospacing="1"/>
    </w:pPr>
  </w:style>
  <w:style w:type="paragraph" w:customStyle="1" w:styleId="p1">
    <w:name w:val="p1"/>
    <w:basedOn w:val="a"/>
    <w:rsid w:val="00CB629B"/>
    <w:pPr>
      <w:spacing w:before="100" w:beforeAutospacing="1" w:after="100" w:afterAutospacing="1"/>
    </w:pPr>
  </w:style>
  <w:style w:type="character" w:customStyle="1" w:styleId="s10">
    <w:name w:val="s1"/>
    <w:basedOn w:val="a0"/>
    <w:rsid w:val="00CB629B"/>
  </w:style>
  <w:style w:type="character" w:customStyle="1" w:styleId="s2">
    <w:name w:val="s2"/>
    <w:basedOn w:val="a0"/>
    <w:rsid w:val="00CB629B"/>
  </w:style>
  <w:style w:type="paragraph" w:customStyle="1" w:styleId="p8">
    <w:name w:val="p8"/>
    <w:basedOn w:val="a"/>
    <w:uiPriority w:val="99"/>
    <w:rsid w:val="00CB629B"/>
    <w:pPr>
      <w:spacing w:before="100" w:beforeAutospacing="1" w:after="100" w:afterAutospacing="1"/>
    </w:pPr>
  </w:style>
  <w:style w:type="character" w:customStyle="1" w:styleId="s3">
    <w:name w:val="s3"/>
    <w:basedOn w:val="a0"/>
    <w:rsid w:val="00CB629B"/>
  </w:style>
  <w:style w:type="paragraph" w:customStyle="1" w:styleId="p4">
    <w:name w:val="p4"/>
    <w:basedOn w:val="a"/>
    <w:uiPriority w:val="99"/>
    <w:rsid w:val="00CB629B"/>
    <w:pPr>
      <w:spacing w:before="100" w:beforeAutospacing="1" w:after="100" w:afterAutospacing="1"/>
    </w:pPr>
  </w:style>
  <w:style w:type="character" w:customStyle="1" w:styleId="highlightsearch">
    <w:name w:val="highlightsearch"/>
    <w:basedOn w:val="a0"/>
    <w:rsid w:val="000C7CE3"/>
  </w:style>
  <w:style w:type="paragraph" w:customStyle="1" w:styleId="p34">
    <w:name w:val="p34"/>
    <w:basedOn w:val="a"/>
    <w:rsid w:val="00CE3FC3"/>
    <w:pPr>
      <w:spacing w:before="100" w:beforeAutospacing="1" w:after="100" w:afterAutospacing="1"/>
    </w:pPr>
  </w:style>
  <w:style w:type="character" w:customStyle="1" w:styleId="apple-style-span">
    <w:name w:val="apple-style-span"/>
    <w:basedOn w:val="a0"/>
    <w:rsid w:val="00514A1E"/>
  </w:style>
  <w:style w:type="paragraph" w:customStyle="1" w:styleId="ConsPlusNormal2">
    <w:name w:val="ConsPlusNormal Знак Знак"/>
    <w:link w:val="ConsPlusNormal3"/>
    <w:rsid w:val="00514A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3">
    <w:name w:val="ConsPlusNormal Знак Знак Знак"/>
    <w:link w:val="ConsPlusNormal2"/>
    <w:locked/>
    <w:rsid w:val="00514A1E"/>
    <w:rPr>
      <w:rFonts w:ascii="Arial" w:hAnsi="Arial" w:cs="Arial"/>
    </w:rPr>
  </w:style>
  <w:style w:type="paragraph" w:customStyle="1" w:styleId="p31">
    <w:name w:val="p31"/>
    <w:basedOn w:val="a"/>
    <w:rsid w:val="00514A1E"/>
    <w:pPr>
      <w:spacing w:before="100" w:beforeAutospacing="1" w:after="100" w:afterAutospacing="1"/>
    </w:pPr>
  </w:style>
  <w:style w:type="paragraph" w:customStyle="1" w:styleId="p30">
    <w:name w:val="p30"/>
    <w:basedOn w:val="a"/>
    <w:rsid w:val="00514A1E"/>
    <w:pPr>
      <w:spacing w:before="100" w:beforeAutospacing="1" w:after="100" w:afterAutospacing="1"/>
    </w:pPr>
  </w:style>
  <w:style w:type="character" w:customStyle="1" w:styleId="50">
    <w:name w:val="Заголовок 5 Знак"/>
    <w:basedOn w:val="a0"/>
    <w:link w:val="5"/>
    <w:rsid w:val="00222298"/>
    <w:rPr>
      <w:b/>
      <w:sz w:val="28"/>
    </w:rPr>
  </w:style>
  <w:style w:type="character" w:customStyle="1" w:styleId="60">
    <w:name w:val="Заголовок 6 Знак"/>
    <w:basedOn w:val="a0"/>
    <w:link w:val="6"/>
    <w:rsid w:val="00222298"/>
    <w:rPr>
      <w:color w:val="FF0000"/>
      <w:sz w:val="24"/>
    </w:rPr>
  </w:style>
  <w:style w:type="character" w:customStyle="1" w:styleId="70">
    <w:name w:val="Заголовок 7 Знак"/>
    <w:basedOn w:val="a0"/>
    <w:link w:val="7"/>
    <w:rsid w:val="00222298"/>
    <w:rPr>
      <w:b/>
      <w:sz w:val="28"/>
    </w:rPr>
  </w:style>
  <w:style w:type="character" w:customStyle="1" w:styleId="80">
    <w:name w:val="Заголовок 8 Знак"/>
    <w:basedOn w:val="a0"/>
    <w:link w:val="8"/>
    <w:rsid w:val="00222298"/>
    <w:rPr>
      <w:i/>
      <w:iCs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uiPriority w:val="99"/>
    <w:rsid w:val="00222298"/>
    <w:rPr>
      <w:sz w:val="28"/>
    </w:rPr>
  </w:style>
  <w:style w:type="paragraph" w:customStyle="1" w:styleId="Style1">
    <w:name w:val="Style1"/>
    <w:basedOn w:val="a"/>
    <w:uiPriority w:val="99"/>
    <w:rsid w:val="00222298"/>
    <w:pPr>
      <w:widowControl w:val="0"/>
      <w:autoSpaceDE w:val="0"/>
      <w:autoSpaceDN w:val="0"/>
      <w:adjustRightInd w:val="0"/>
      <w:spacing w:line="322" w:lineRule="exact"/>
      <w:ind w:firstLine="710"/>
      <w:jc w:val="both"/>
    </w:pPr>
  </w:style>
  <w:style w:type="paragraph" w:customStyle="1" w:styleId="Style2">
    <w:name w:val="Style2"/>
    <w:basedOn w:val="a"/>
    <w:uiPriority w:val="99"/>
    <w:rsid w:val="00222298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4">
    <w:name w:val="Style4"/>
    <w:basedOn w:val="a"/>
    <w:uiPriority w:val="99"/>
    <w:rsid w:val="00222298"/>
    <w:pPr>
      <w:widowControl w:val="0"/>
      <w:autoSpaceDE w:val="0"/>
      <w:autoSpaceDN w:val="0"/>
      <w:adjustRightInd w:val="0"/>
      <w:spacing w:line="319" w:lineRule="exact"/>
      <w:ind w:firstLine="710"/>
      <w:jc w:val="both"/>
    </w:pPr>
  </w:style>
  <w:style w:type="character" w:customStyle="1" w:styleId="FontStyle12">
    <w:name w:val="Font Style12"/>
    <w:basedOn w:val="a0"/>
    <w:uiPriority w:val="99"/>
    <w:rsid w:val="00222298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basedOn w:val="a0"/>
    <w:uiPriority w:val="99"/>
    <w:rsid w:val="00222298"/>
    <w:rPr>
      <w:rFonts w:ascii="Times New Roman" w:hAnsi="Times New Roman" w:cs="Times New Roman" w:hint="default"/>
      <w:sz w:val="26"/>
      <w:szCs w:val="26"/>
    </w:rPr>
  </w:style>
  <w:style w:type="character" w:customStyle="1" w:styleId="24">
    <w:name w:val="Основной текст с отступом 2 Знак"/>
    <w:basedOn w:val="a0"/>
    <w:link w:val="23"/>
    <w:rsid w:val="00222298"/>
    <w:rPr>
      <w:sz w:val="28"/>
    </w:rPr>
  </w:style>
  <w:style w:type="paragraph" w:customStyle="1" w:styleId="BodyText1bt">
    <w:name w:val="Body Text.Основной текст1.bt.Основной текст Знак"/>
    <w:basedOn w:val="a"/>
    <w:rsid w:val="00222298"/>
    <w:pPr>
      <w:autoSpaceDE w:val="0"/>
      <w:autoSpaceDN w:val="0"/>
      <w:spacing w:after="120"/>
    </w:pPr>
    <w:rPr>
      <w:rFonts w:ascii="Arial" w:hAnsi="Arial" w:cs="Arial"/>
    </w:rPr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"/>
    <w:rsid w:val="00222298"/>
    <w:pPr>
      <w:autoSpaceDE w:val="0"/>
      <w:autoSpaceDN w:val="0"/>
      <w:jc w:val="both"/>
    </w:pPr>
    <w:rPr>
      <w:sz w:val="28"/>
      <w:szCs w:val="28"/>
    </w:rPr>
  </w:style>
  <w:style w:type="paragraph" w:styleId="HTML">
    <w:name w:val="HTML Preformatted"/>
    <w:basedOn w:val="a"/>
    <w:link w:val="HTML0"/>
    <w:rsid w:val="004773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77306"/>
    <w:rPr>
      <w:rFonts w:ascii="Courier New" w:hAnsi="Courier New" w:cs="Courier New"/>
    </w:rPr>
  </w:style>
  <w:style w:type="character" w:customStyle="1" w:styleId="s100">
    <w:name w:val="s_10"/>
    <w:basedOn w:val="a0"/>
    <w:rsid w:val="00477306"/>
  </w:style>
  <w:style w:type="paragraph" w:customStyle="1" w:styleId="p2">
    <w:name w:val="p2"/>
    <w:basedOn w:val="a"/>
    <w:rsid w:val="00477306"/>
    <w:pPr>
      <w:spacing w:before="100" w:beforeAutospacing="1" w:after="100" w:afterAutospacing="1"/>
    </w:pPr>
  </w:style>
  <w:style w:type="character" w:styleId="afff1">
    <w:name w:val="annotation reference"/>
    <w:rsid w:val="00041F12"/>
    <w:rPr>
      <w:sz w:val="16"/>
      <w:szCs w:val="16"/>
    </w:rPr>
  </w:style>
  <w:style w:type="paragraph" w:customStyle="1" w:styleId="26">
    <w:name w:val="Без интервала2"/>
    <w:uiPriority w:val="99"/>
    <w:rsid w:val="00AB7C4A"/>
    <w:rPr>
      <w:sz w:val="24"/>
      <w:szCs w:val="24"/>
    </w:rPr>
  </w:style>
  <w:style w:type="paragraph" w:customStyle="1" w:styleId="Pa1">
    <w:name w:val="Pa1"/>
    <w:basedOn w:val="a"/>
    <w:next w:val="a"/>
    <w:uiPriority w:val="99"/>
    <w:rsid w:val="00C17CF2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C17CF2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3">
    <w:name w:val="Pa3"/>
    <w:basedOn w:val="a"/>
    <w:next w:val="a"/>
    <w:uiPriority w:val="99"/>
    <w:rsid w:val="00C17CF2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C17CF2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C17CF2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27">
    <w:name w:val="Абзац списка2"/>
    <w:basedOn w:val="a"/>
    <w:rsid w:val="00EC38C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3337F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34">
    <w:name w:val="Абзац списка3"/>
    <w:basedOn w:val="a"/>
    <w:rsid w:val="00622611"/>
    <w:pPr>
      <w:ind w:left="720"/>
    </w:pPr>
    <w:rPr>
      <w:rFonts w:eastAsia="Calibri"/>
    </w:rPr>
  </w:style>
  <w:style w:type="paragraph" w:customStyle="1" w:styleId="intro">
    <w:name w:val="intro"/>
    <w:basedOn w:val="a"/>
    <w:rsid w:val="000C706B"/>
    <w:pPr>
      <w:spacing w:before="100" w:beforeAutospacing="1" w:after="100" w:afterAutospacing="1"/>
    </w:pPr>
  </w:style>
  <w:style w:type="character" w:customStyle="1" w:styleId="28">
    <w:name w:val="Основной текст (2)"/>
    <w:basedOn w:val="a0"/>
    <w:rsid w:val="004068B8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1">
    <w:name w:val="Основной текст (4)"/>
    <w:basedOn w:val="a0"/>
    <w:rsid w:val="004068B8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5">
    <w:name w:val="Заголовок №3"/>
    <w:basedOn w:val="a0"/>
    <w:rsid w:val="004068B8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1">
    <w:name w:val="Основной текст (5)"/>
    <w:basedOn w:val="a0"/>
    <w:rsid w:val="004068B8"/>
    <w:rPr>
      <w:rFonts w:ascii="Cambria" w:eastAsia="Cambria" w:hAnsi="Cambria" w:cs="Cambria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61">
    <w:name w:val="Основной текст (6)"/>
    <w:basedOn w:val="a0"/>
    <w:rsid w:val="004068B8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2">
    <w:name w:val="Основной текст (6) + Не курсив"/>
    <w:basedOn w:val="a0"/>
    <w:rsid w:val="004068B8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9">
    <w:name w:val="Основной текст (2) + Курсив"/>
    <w:basedOn w:val="a0"/>
    <w:rsid w:val="004068B8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105pt">
    <w:name w:val="Основной текст (5) + 10;5 pt;Полужирный;Не курсив"/>
    <w:basedOn w:val="a0"/>
    <w:rsid w:val="004068B8"/>
    <w:rPr>
      <w:rFonts w:ascii="Cambria" w:eastAsia="Cambria" w:hAnsi="Cambria" w:cs="Cambria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Pa13">
    <w:name w:val="Pa13"/>
    <w:basedOn w:val="a"/>
    <w:next w:val="a"/>
    <w:uiPriority w:val="99"/>
    <w:rsid w:val="00F177A5"/>
    <w:pPr>
      <w:autoSpaceDE w:val="0"/>
      <w:autoSpaceDN w:val="0"/>
      <w:adjustRightInd w:val="0"/>
      <w:spacing w:line="181" w:lineRule="atLeast"/>
    </w:pPr>
    <w:rPr>
      <w:rFonts w:ascii="OctavaC" w:eastAsia="Calibri" w:hAnsi="OctavaC"/>
    </w:rPr>
  </w:style>
  <w:style w:type="character" w:customStyle="1" w:styleId="FontStyle40">
    <w:name w:val="Font Style40"/>
    <w:basedOn w:val="a0"/>
    <w:rsid w:val="00722D8B"/>
    <w:rPr>
      <w:rFonts w:ascii="Times New Roman" w:hAnsi="Times New Roman" w:cs="Times New Roman"/>
      <w:sz w:val="26"/>
      <w:szCs w:val="26"/>
    </w:rPr>
  </w:style>
  <w:style w:type="paragraph" w:customStyle="1" w:styleId="s30">
    <w:name w:val="s_3"/>
    <w:basedOn w:val="a"/>
    <w:rsid w:val="00471D26"/>
    <w:pPr>
      <w:spacing w:before="100" w:beforeAutospacing="1" w:after="100" w:afterAutospacing="1"/>
    </w:pPr>
  </w:style>
  <w:style w:type="paragraph" w:customStyle="1" w:styleId="42">
    <w:name w:val="Абзац списка4"/>
    <w:basedOn w:val="a"/>
    <w:rsid w:val="00306023"/>
    <w:pPr>
      <w:spacing w:after="160" w:line="254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2">
    <w:name w:val="Основной текст_"/>
    <w:rsid w:val="00B7074E"/>
    <w:rPr>
      <w:shd w:val="clear" w:color="auto" w:fill="FFFFFF"/>
    </w:rPr>
  </w:style>
  <w:style w:type="character" w:customStyle="1" w:styleId="2a">
    <w:name w:val="Основной текст (2)_"/>
    <w:rsid w:val="00B7074E"/>
    <w:rPr>
      <w:b/>
      <w:bCs/>
      <w:shd w:val="clear" w:color="auto" w:fill="FFFFFF"/>
    </w:rPr>
  </w:style>
  <w:style w:type="character" w:customStyle="1" w:styleId="afff3">
    <w:name w:val="Основной текст + Полужирный"/>
    <w:rsid w:val="00B7074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s5">
    <w:name w:val="s5"/>
    <w:basedOn w:val="a0"/>
    <w:rsid w:val="00B7074E"/>
  </w:style>
  <w:style w:type="character" w:customStyle="1" w:styleId="s7">
    <w:name w:val="s7"/>
    <w:basedOn w:val="a0"/>
    <w:rsid w:val="00B7074E"/>
  </w:style>
  <w:style w:type="character" w:customStyle="1" w:styleId="s12">
    <w:name w:val="s12"/>
    <w:basedOn w:val="a0"/>
    <w:rsid w:val="00B707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9CFA5-CA87-46E7-A31F-40C0BF4DA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1014</Words>
  <Characters>5785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6786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creator>User</dc:creator>
  <cp:lastModifiedBy>User</cp:lastModifiedBy>
  <cp:revision>4</cp:revision>
  <cp:lastPrinted>2017-03-14T07:58:00Z</cp:lastPrinted>
  <dcterms:created xsi:type="dcterms:W3CDTF">2017-10-31T05:14:00Z</dcterms:created>
  <dcterms:modified xsi:type="dcterms:W3CDTF">2017-10-31T05:17:00Z</dcterms:modified>
</cp:coreProperties>
</file>